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F4B60" w:rsidRPr="00BD3FB7" w:rsidRDefault="001D1A82" w:rsidP="001D1A82">
      <w:pPr>
        <w:jc w:val="center"/>
        <w:rPr>
          <w:bCs/>
          <w:lang w:eastAsia="ru-RU"/>
        </w:rPr>
      </w:pPr>
      <w:r w:rsidRPr="00BD3FB7">
        <w:rPr>
          <w:bCs/>
          <w:lang w:eastAsia="ru-RU"/>
        </w:rPr>
        <w:t>МИНИСТЕРСТВО ОБРАЗОВАНИЯ</w:t>
      </w:r>
      <w:r w:rsidR="000F4B60" w:rsidRPr="00BD3FB7">
        <w:rPr>
          <w:bCs/>
          <w:lang w:eastAsia="ru-RU"/>
        </w:rPr>
        <w:t xml:space="preserve">, </w:t>
      </w:r>
      <w:r w:rsidRPr="00BD3FB7">
        <w:rPr>
          <w:bCs/>
          <w:lang w:eastAsia="ru-RU"/>
        </w:rPr>
        <w:t xml:space="preserve">НАУКИ </w:t>
      </w:r>
      <w:r w:rsidR="000F4B60" w:rsidRPr="00BD3FB7">
        <w:rPr>
          <w:bCs/>
          <w:lang w:eastAsia="ru-RU"/>
        </w:rPr>
        <w:t>И МОЛОДЕЖНОЙ ПОЛИТИКИ</w:t>
      </w:r>
    </w:p>
    <w:p w:rsidR="001D1A82" w:rsidRPr="00BD3FB7" w:rsidRDefault="001D1A82" w:rsidP="001D1A82">
      <w:pPr>
        <w:jc w:val="center"/>
        <w:rPr>
          <w:bCs/>
          <w:lang w:eastAsia="ru-RU"/>
        </w:rPr>
      </w:pPr>
      <w:r w:rsidRPr="00BD3FB7">
        <w:rPr>
          <w:bCs/>
          <w:lang w:eastAsia="ru-RU"/>
        </w:rPr>
        <w:t>КРАСНОДАРСКОГО КРАЯ</w:t>
      </w:r>
    </w:p>
    <w:p w:rsidR="001D1A82" w:rsidRPr="00BD3FB7" w:rsidRDefault="001D1A82" w:rsidP="001D1A82">
      <w:pPr>
        <w:jc w:val="center"/>
        <w:rPr>
          <w:b/>
          <w:bCs/>
          <w:lang w:eastAsia="ru-RU"/>
        </w:rPr>
      </w:pPr>
    </w:p>
    <w:p w:rsidR="00B41AAD" w:rsidRPr="00BD3FB7" w:rsidRDefault="001D1A82" w:rsidP="00B41AAD">
      <w:pPr>
        <w:jc w:val="center"/>
        <w:rPr>
          <w:sz w:val="28"/>
          <w:lang w:eastAsia="ru-RU"/>
        </w:rPr>
      </w:pPr>
      <w:r w:rsidRPr="00BD3FB7">
        <w:rPr>
          <w:b/>
          <w:bCs/>
          <w:lang w:eastAsia="ru-RU"/>
        </w:rPr>
        <w:t xml:space="preserve">ГОСУДАРСТВЕННОЕ </w:t>
      </w:r>
      <w:r w:rsidR="000F4B60" w:rsidRPr="00BD3FB7">
        <w:rPr>
          <w:b/>
          <w:bCs/>
          <w:lang w:eastAsia="ru-RU"/>
        </w:rPr>
        <w:t>АВТОНОМНОЕ</w:t>
      </w:r>
      <w:r w:rsidR="00B41AAD" w:rsidRPr="00BD3FB7">
        <w:rPr>
          <w:b/>
          <w:bCs/>
          <w:lang w:eastAsia="ru-RU"/>
        </w:rPr>
        <w:t xml:space="preserve">ПРОФЕССИОНАЛЬНОЕ </w:t>
      </w:r>
      <w:r w:rsidRPr="00BD3FB7">
        <w:rPr>
          <w:b/>
          <w:bCs/>
          <w:lang w:eastAsia="ru-RU"/>
        </w:rPr>
        <w:t>ОБРАЗОВАТЕЛЬНОЕ УЧРЕЖДЕНИЕ</w:t>
      </w:r>
      <w:r w:rsidR="00B41AAD" w:rsidRPr="00BD3FB7">
        <w:rPr>
          <w:b/>
          <w:bCs/>
          <w:lang w:eastAsia="ru-RU"/>
        </w:rPr>
        <w:t>КРАСНОДАРСКОГО КРАЯ</w:t>
      </w:r>
    </w:p>
    <w:p w:rsidR="001D1A82" w:rsidRPr="00BD3FB7" w:rsidRDefault="001D1A82" w:rsidP="001D1A82">
      <w:pPr>
        <w:keepNext/>
        <w:jc w:val="center"/>
        <w:outlineLvl w:val="3"/>
        <w:rPr>
          <w:b/>
          <w:bCs/>
          <w:lang w:eastAsia="ru-RU"/>
        </w:rPr>
      </w:pPr>
    </w:p>
    <w:p w:rsidR="001D1A82" w:rsidRPr="00BD3FB7" w:rsidRDefault="001D1A82" w:rsidP="001D1A82">
      <w:pPr>
        <w:jc w:val="center"/>
        <w:rPr>
          <w:b/>
          <w:bCs/>
          <w:lang w:eastAsia="ru-RU"/>
        </w:rPr>
      </w:pPr>
      <w:r w:rsidRPr="00BD3FB7">
        <w:rPr>
          <w:b/>
          <w:bCs/>
          <w:lang w:eastAsia="ru-RU"/>
        </w:rPr>
        <w:t>«КРАСНОДАРСКИЙ ГУМАНИТАРНО-ТЕХНОЛОГИЧЕСКИЙ КОЛЛЕДЖ»</w:t>
      </w:r>
    </w:p>
    <w:p w:rsidR="00A21EB2" w:rsidRPr="00BD3FB7" w:rsidRDefault="00A21EB2" w:rsidP="00C14E42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C14E42" w:rsidRPr="00BD3FB7" w:rsidRDefault="00C14E42" w:rsidP="00C14E42">
      <w:pPr>
        <w:jc w:val="right"/>
        <w:rPr>
          <w:sz w:val="28"/>
          <w:szCs w:val="28"/>
        </w:rPr>
      </w:pPr>
    </w:p>
    <w:p w:rsidR="00C14E42" w:rsidRPr="00BD3FB7" w:rsidRDefault="00C14E42" w:rsidP="00C14E42">
      <w:pPr>
        <w:jc w:val="right"/>
        <w:rPr>
          <w:sz w:val="28"/>
          <w:szCs w:val="28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A21EB2" w:rsidRPr="00BD3FB7" w:rsidTr="000835A5">
        <w:tc>
          <w:tcPr>
            <w:tcW w:w="4642" w:type="dxa"/>
          </w:tcPr>
          <w:p w:rsidR="00A21EB2" w:rsidRPr="00BD3FB7" w:rsidRDefault="00A21EB2" w:rsidP="00590308">
            <w:pPr>
              <w:jc w:val="right"/>
              <w:rPr>
                <w:sz w:val="28"/>
                <w:szCs w:val="28"/>
              </w:rPr>
            </w:pPr>
          </w:p>
          <w:p w:rsidR="00BD3FB7" w:rsidRPr="00BD3FB7" w:rsidRDefault="00BD3FB7" w:rsidP="00590308">
            <w:pPr>
              <w:jc w:val="right"/>
              <w:rPr>
                <w:sz w:val="28"/>
                <w:szCs w:val="28"/>
              </w:rPr>
            </w:pPr>
          </w:p>
          <w:p w:rsidR="00BD3FB7" w:rsidRPr="00BD3FB7" w:rsidRDefault="00BD3FB7" w:rsidP="00590308">
            <w:pPr>
              <w:jc w:val="right"/>
              <w:rPr>
                <w:sz w:val="28"/>
                <w:szCs w:val="28"/>
              </w:rPr>
            </w:pPr>
          </w:p>
          <w:p w:rsidR="00BD3FB7" w:rsidRPr="00BD3FB7" w:rsidRDefault="00BD3FB7" w:rsidP="00590308">
            <w:pPr>
              <w:jc w:val="right"/>
              <w:rPr>
                <w:sz w:val="28"/>
                <w:szCs w:val="28"/>
              </w:rPr>
            </w:pPr>
          </w:p>
          <w:p w:rsidR="00BD3FB7" w:rsidRPr="00BD3FB7" w:rsidRDefault="00BD3FB7" w:rsidP="00590308">
            <w:pPr>
              <w:jc w:val="right"/>
              <w:rPr>
                <w:sz w:val="28"/>
                <w:szCs w:val="28"/>
              </w:rPr>
            </w:pPr>
          </w:p>
        </w:tc>
      </w:tr>
    </w:tbl>
    <w:p w:rsidR="00A21EB2" w:rsidRPr="00BD3FB7" w:rsidRDefault="00A21EB2" w:rsidP="00C14E42">
      <w:pPr>
        <w:jc w:val="right"/>
        <w:rPr>
          <w:sz w:val="28"/>
          <w:szCs w:val="28"/>
        </w:rPr>
      </w:pPr>
    </w:p>
    <w:p w:rsidR="00C14E42" w:rsidRPr="00BD3FB7" w:rsidRDefault="00C14E42" w:rsidP="00C14E42">
      <w:pPr>
        <w:rPr>
          <w:sz w:val="28"/>
          <w:szCs w:val="28"/>
        </w:rPr>
      </w:pPr>
    </w:p>
    <w:p w:rsidR="00C14E42" w:rsidRPr="00BD3FB7" w:rsidRDefault="00C14E42" w:rsidP="00C14E42">
      <w:pPr>
        <w:jc w:val="center"/>
        <w:rPr>
          <w:b/>
          <w:sz w:val="28"/>
          <w:szCs w:val="28"/>
        </w:rPr>
      </w:pPr>
    </w:p>
    <w:p w:rsidR="00C14E42" w:rsidRPr="00BD3FB7" w:rsidRDefault="00C14E42" w:rsidP="00C14E42">
      <w:pPr>
        <w:jc w:val="center"/>
        <w:rPr>
          <w:b/>
          <w:sz w:val="28"/>
          <w:szCs w:val="28"/>
        </w:rPr>
      </w:pPr>
    </w:p>
    <w:p w:rsidR="00C14E42" w:rsidRPr="00BD3FB7" w:rsidRDefault="00C14E42" w:rsidP="00C14E42">
      <w:pPr>
        <w:jc w:val="center"/>
        <w:rPr>
          <w:b/>
          <w:sz w:val="28"/>
          <w:szCs w:val="28"/>
        </w:rPr>
      </w:pPr>
      <w:r w:rsidRPr="00BD3FB7">
        <w:rPr>
          <w:b/>
          <w:sz w:val="28"/>
          <w:szCs w:val="28"/>
        </w:rPr>
        <w:t xml:space="preserve">РАБОЧАЯ ПРОГРАММА </w:t>
      </w:r>
      <w:r w:rsidR="00437F70" w:rsidRPr="00BD3FB7">
        <w:rPr>
          <w:b/>
          <w:sz w:val="28"/>
          <w:szCs w:val="28"/>
        </w:rPr>
        <w:t>ПРОФЕССИОНАЛЬНОГО МОДУЛЯ</w:t>
      </w:r>
    </w:p>
    <w:p w:rsidR="00725BF1" w:rsidRDefault="00D60DC7" w:rsidP="00C14E42">
      <w:pPr>
        <w:jc w:val="center"/>
        <w:rPr>
          <w:b/>
        </w:rPr>
      </w:pPr>
      <w:r>
        <w:rPr>
          <w:b/>
        </w:rPr>
        <w:t>ПМ.02 «</w:t>
      </w:r>
      <w:r w:rsidR="00FB3E76" w:rsidRPr="00822037">
        <w:rPr>
          <w:b/>
        </w:rPr>
        <w:t>Подбор и выполнение причесок различного назначения, с учетом потребностей клиента</w:t>
      </w:r>
      <w:r>
        <w:rPr>
          <w:b/>
        </w:rPr>
        <w:t>»</w:t>
      </w:r>
    </w:p>
    <w:p w:rsidR="00E27783" w:rsidRPr="00BD3FB7" w:rsidRDefault="00E27783" w:rsidP="00C14E42">
      <w:pPr>
        <w:jc w:val="center"/>
        <w:rPr>
          <w:b/>
          <w:i/>
          <w:sz w:val="28"/>
          <w:szCs w:val="28"/>
        </w:rPr>
      </w:pPr>
    </w:p>
    <w:p w:rsidR="00344738" w:rsidRPr="00BD3FB7" w:rsidRDefault="00344738" w:rsidP="00344738">
      <w:pPr>
        <w:jc w:val="center"/>
        <w:rPr>
          <w:b/>
          <w:i/>
          <w:sz w:val="28"/>
          <w:szCs w:val="28"/>
        </w:rPr>
      </w:pPr>
      <w:r w:rsidRPr="00BD3FB7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344738" w:rsidRPr="00BD3FB7" w:rsidRDefault="00344738" w:rsidP="00344738">
      <w:pPr>
        <w:jc w:val="center"/>
        <w:rPr>
          <w:b/>
          <w:i/>
          <w:sz w:val="28"/>
          <w:szCs w:val="28"/>
        </w:rPr>
      </w:pPr>
      <w:r w:rsidRPr="00BD3FB7"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:rsidR="00344738" w:rsidRPr="008B7D40" w:rsidRDefault="00E27783" w:rsidP="00344738">
      <w:pPr>
        <w:spacing w:after="200" w:line="276" w:lineRule="auto"/>
        <w:ind w:firstLine="142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E27783">
        <w:rPr>
          <w:b/>
          <w:i/>
          <w:sz w:val="28"/>
          <w:szCs w:val="28"/>
        </w:rPr>
        <w:t>Специальность 43.02.13 Технология парикмахерского искусства</w:t>
      </w:r>
    </w:p>
    <w:p w:rsidR="00EA2648" w:rsidRDefault="00344738" w:rsidP="00EA2648">
      <w:pPr>
        <w:spacing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8B7D40">
        <w:rPr>
          <w:rFonts w:eastAsia="Calibri"/>
          <w:b/>
          <w:i/>
          <w:sz w:val="28"/>
          <w:szCs w:val="28"/>
          <w:lang w:eastAsia="en-US"/>
        </w:rPr>
        <w:t xml:space="preserve">профиль получаемого профессионального образования </w:t>
      </w:r>
      <w:r w:rsidR="00EA2648">
        <w:rPr>
          <w:rFonts w:eastAsia="Calibri"/>
          <w:b/>
          <w:i/>
          <w:sz w:val="28"/>
          <w:szCs w:val="28"/>
          <w:lang w:eastAsia="en-US"/>
        </w:rPr>
        <w:t>–</w:t>
      </w:r>
    </w:p>
    <w:p w:rsidR="00EA2648" w:rsidRDefault="00EA2648" w:rsidP="00EA2648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социально-экономический</w:t>
      </w:r>
    </w:p>
    <w:p w:rsidR="00344738" w:rsidRPr="00BD3FB7" w:rsidRDefault="00344738" w:rsidP="0034473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C14E42" w:rsidRPr="00BD3FB7" w:rsidRDefault="00C14E42" w:rsidP="00C14E42">
      <w:pPr>
        <w:jc w:val="center"/>
        <w:rPr>
          <w:sz w:val="28"/>
          <w:szCs w:val="28"/>
        </w:rPr>
      </w:pPr>
    </w:p>
    <w:p w:rsidR="00C14E42" w:rsidRPr="00BD3FB7" w:rsidRDefault="00C14E42" w:rsidP="00C14E42">
      <w:pPr>
        <w:jc w:val="center"/>
        <w:rPr>
          <w:sz w:val="28"/>
          <w:szCs w:val="28"/>
        </w:rPr>
      </w:pPr>
    </w:p>
    <w:p w:rsidR="00C14E42" w:rsidRPr="00BD3FB7" w:rsidRDefault="00C14E42" w:rsidP="00C14E42">
      <w:pPr>
        <w:jc w:val="center"/>
        <w:rPr>
          <w:sz w:val="28"/>
          <w:szCs w:val="28"/>
        </w:rPr>
      </w:pPr>
    </w:p>
    <w:p w:rsidR="00C14E42" w:rsidRPr="00BD3FB7" w:rsidRDefault="00C14E42" w:rsidP="00C14E42">
      <w:pPr>
        <w:jc w:val="center"/>
        <w:rPr>
          <w:sz w:val="28"/>
          <w:szCs w:val="28"/>
        </w:rPr>
      </w:pPr>
    </w:p>
    <w:p w:rsidR="0082386C" w:rsidRPr="00BD3FB7" w:rsidRDefault="0082386C" w:rsidP="00C14E42">
      <w:pPr>
        <w:jc w:val="center"/>
        <w:rPr>
          <w:sz w:val="28"/>
          <w:szCs w:val="28"/>
        </w:rPr>
      </w:pPr>
    </w:p>
    <w:p w:rsidR="0082386C" w:rsidRPr="00BD3FB7" w:rsidRDefault="0082386C" w:rsidP="00C14E42">
      <w:pPr>
        <w:jc w:val="center"/>
        <w:rPr>
          <w:sz w:val="28"/>
          <w:szCs w:val="28"/>
        </w:rPr>
      </w:pPr>
    </w:p>
    <w:p w:rsidR="0082386C" w:rsidRPr="00BD3FB7" w:rsidRDefault="0082386C" w:rsidP="00C14E42">
      <w:pPr>
        <w:jc w:val="center"/>
        <w:rPr>
          <w:sz w:val="28"/>
          <w:szCs w:val="28"/>
        </w:rPr>
      </w:pPr>
    </w:p>
    <w:p w:rsidR="00C14E42" w:rsidRPr="00BD3FB7" w:rsidRDefault="00C14E42" w:rsidP="00C14E42">
      <w:pPr>
        <w:jc w:val="center"/>
        <w:rPr>
          <w:sz w:val="28"/>
          <w:szCs w:val="28"/>
        </w:rPr>
      </w:pPr>
    </w:p>
    <w:p w:rsidR="00C14E42" w:rsidRPr="00BD3FB7" w:rsidRDefault="00C14E42" w:rsidP="00C14E42">
      <w:pPr>
        <w:jc w:val="center"/>
        <w:rPr>
          <w:sz w:val="28"/>
          <w:szCs w:val="28"/>
        </w:rPr>
      </w:pPr>
    </w:p>
    <w:p w:rsidR="00130DE9" w:rsidRPr="00BD3FB7" w:rsidRDefault="00130DE9" w:rsidP="00C14E42">
      <w:pPr>
        <w:jc w:val="center"/>
        <w:rPr>
          <w:sz w:val="28"/>
          <w:szCs w:val="28"/>
        </w:rPr>
      </w:pPr>
    </w:p>
    <w:p w:rsidR="00C14E42" w:rsidRPr="00BD3FB7" w:rsidRDefault="00C14E42" w:rsidP="00C14E42">
      <w:pPr>
        <w:jc w:val="center"/>
        <w:rPr>
          <w:sz w:val="28"/>
          <w:szCs w:val="28"/>
        </w:rPr>
      </w:pPr>
    </w:p>
    <w:p w:rsidR="00C14E42" w:rsidRDefault="00C14E42" w:rsidP="00C14E42">
      <w:pPr>
        <w:jc w:val="center"/>
        <w:rPr>
          <w:sz w:val="28"/>
          <w:szCs w:val="28"/>
        </w:rPr>
      </w:pPr>
    </w:p>
    <w:p w:rsidR="00D175C6" w:rsidRDefault="00D175C6" w:rsidP="00C14E42">
      <w:pPr>
        <w:jc w:val="center"/>
        <w:rPr>
          <w:sz w:val="28"/>
          <w:szCs w:val="28"/>
        </w:rPr>
      </w:pPr>
    </w:p>
    <w:p w:rsidR="00D175C6" w:rsidRDefault="00D175C6" w:rsidP="00C14E42">
      <w:pPr>
        <w:jc w:val="center"/>
        <w:rPr>
          <w:sz w:val="28"/>
          <w:szCs w:val="28"/>
        </w:rPr>
      </w:pPr>
    </w:p>
    <w:p w:rsidR="00D175C6" w:rsidRPr="00BD3FB7" w:rsidRDefault="00D175C6" w:rsidP="00C14E42">
      <w:pPr>
        <w:jc w:val="center"/>
        <w:rPr>
          <w:sz w:val="28"/>
          <w:szCs w:val="28"/>
        </w:rPr>
      </w:pPr>
    </w:p>
    <w:p w:rsidR="00D175C6" w:rsidRDefault="007D0477" w:rsidP="00FB3E76">
      <w:pPr>
        <w:jc w:val="center"/>
        <w:rPr>
          <w:sz w:val="28"/>
          <w:szCs w:val="28"/>
          <w:highlight w:val="yellow"/>
        </w:rPr>
      </w:pPr>
      <w:r w:rsidRPr="00BD3FB7">
        <w:rPr>
          <w:b/>
          <w:sz w:val="28"/>
          <w:szCs w:val="28"/>
        </w:rPr>
        <w:t>г. Краснодар</w:t>
      </w:r>
      <w:r w:rsidR="00A21EB2" w:rsidRPr="00BD3FB7">
        <w:rPr>
          <w:b/>
          <w:sz w:val="28"/>
          <w:szCs w:val="28"/>
        </w:rPr>
        <w:t xml:space="preserve">, </w:t>
      </w:r>
      <w:r w:rsidR="001406AB" w:rsidRPr="00BD3FB7">
        <w:rPr>
          <w:b/>
          <w:sz w:val="28"/>
          <w:szCs w:val="28"/>
        </w:rPr>
        <w:t>20</w:t>
      </w:r>
      <w:r w:rsidR="0017699B">
        <w:rPr>
          <w:b/>
          <w:sz w:val="28"/>
          <w:szCs w:val="28"/>
        </w:rPr>
        <w:t>2</w:t>
      </w:r>
      <w:r w:rsidR="00FB3E76">
        <w:rPr>
          <w:b/>
          <w:sz w:val="28"/>
          <w:szCs w:val="28"/>
        </w:rPr>
        <w:t>2</w:t>
      </w:r>
      <w:r w:rsidR="00D175C6">
        <w:rPr>
          <w:sz w:val="28"/>
          <w:szCs w:val="28"/>
          <w:highlight w:val="yellow"/>
        </w:rPr>
        <w:br w:type="page"/>
      </w:r>
    </w:p>
    <w:tbl>
      <w:tblPr>
        <w:tblStyle w:val="af8"/>
        <w:tblW w:w="103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276"/>
        <w:gridCol w:w="4961"/>
      </w:tblGrid>
      <w:tr w:rsidR="00D175C6" w:rsidRPr="00F43C2C" w:rsidTr="00066EA3">
        <w:tc>
          <w:tcPr>
            <w:tcW w:w="4111" w:type="dxa"/>
          </w:tcPr>
          <w:p w:rsidR="00D175C6" w:rsidRPr="00F43C2C" w:rsidRDefault="00D175C6" w:rsidP="00066EA3">
            <w:pPr>
              <w:tabs>
                <w:tab w:val="left" w:pos="2072"/>
              </w:tabs>
              <w:rPr>
                <w:b/>
                <w:sz w:val="28"/>
                <w:szCs w:val="28"/>
              </w:rPr>
            </w:pPr>
            <w:r w:rsidRPr="00F43C2C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:rsidR="00D175C6" w:rsidRPr="00F43C2C" w:rsidRDefault="00D175C6" w:rsidP="00066EA3">
            <w:pPr>
              <w:tabs>
                <w:tab w:val="left" w:pos="2072"/>
              </w:tabs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>Заместитель директора по НМР</w:t>
            </w:r>
          </w:p>
          <w:p w:rsidR="00D175C6" w:rsidRPr="00F43C2C" w:rsidRDefault="00D175C6" w:rsidP="00066EA3">
            <w:pPr>
              <w:tabs>
                <w:tab w:val="left" w:pos="2072"/>
              </w:tabs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>ГАПОУ КК КГТК</w:t>
            </w:r>
          </w:p>
          <w:p w:rsidR="00D175C6" w:rsidRPr="00F43C2C" w:rsidRDefault="00D175C6" w:rsidP="00066EA3">
            <w:pPr>
              <w:tabs>
                <w:tab w:val="left" w:pos="2072"/>
              </w:tabs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 xml:space="preserve"> _____________Н.И. </w:t>
            </w:r>
            <w:proofErr w:type="spellStart"/>
            <w:r w:rsidRPr="00F43C2C">
              <w:rPr>
                <w:sz w:val="28"/>
                <w:szCs w:val="28"/>
              </w:rPr>
              <w:t>Тутынина</w:t>
            </w:r>
            <w:proofErr w:type="spellEnd"/>
          </w:p>
          <w:p w:rsidR="00D175C6" w:rsidRPr="00F43C2C" w:rsidRDefault="00D175C6" w:rsidP="00066EA3">
            <w:pPr>
              <w:tabs>
                <w:tab w:val="left" w:pos="2072"/>
              </w:tabs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>«___» _</w:t>
            </w:r>
            <w:r>
              <w:rPr>
                <w:sz w:val="28"/>
                <w:szCs w:val="28"/>
              </w:rPr>
              <w:t xml:space="preserve">____________ 2021 </w:t>
            </w:r>
            <w:r w:rsidRPr="00F43C2C">
              <w:rPr>
                <w:sz w:val="28"/>
                <w:szCs w:val="28"/>
              </w:rPr>
              <w:t>г.</w:t>
            </w:r>
          </w:p>
          <w:p w:rsidR="00D175C6" w:rsidRPr="00F43C2C" w:rsidRDefault="00D175C6" w:rsidP="00066EA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175C6" w:rsidRPr="00F43C2C" w:rsidRDefault="00D175C6" w:rsidP="00066EA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D175C6" w:rsidRPr="00F43C2C" w:rsidRDefault="00D175C6" w:rsidP="00066EA3">
            <w:pPr>
              <w:shd w:val="clear" w:color="auto" w:fill="FFFFFF"/>
              <w:jc w:val="right"/>
              <w:rPr>
                <w:b/>
                <w:bCs/>
                <w:sz w:val="28"/>
                <w:szCs w:val="28"/>
              </w:rPr>
            </w:pPr>
            <w:r w:rsidRPr="00F43C2C">
              <w:rPr>
                <w:b/>
                <w:bCs/>
                <w:sz w:val="28"/>
                <w:szCs w:val="28"/>
              </w:rPr>
              <w:t>УТВЕРЖДАЮ</w:t>
            </w:r>
          </w:p>
          <w:p w:rsidR="00D175C6" w:rsidRPr="00F43C2C" w:rsidRDefault="00D175C6" w:rsidP="00066EA3">
            <w:pPr>
              <w:shd w:val="clear" w:color="auto" w:fill="FFFFFF"/>
              <w:jc w:val="right"/>
              <w:rPr>
                <w:bCs/>
                <w:sz w:val="28"/>
                <w:szCs w:val="28"/>
              </w:rPr>
            </w:pPr>
            <w:r w:rsidRPr="00F43C2C">
              <w:rPr>
                <w:bCs/>
                <w:sz w:val="28"/>
                <w:szCs w:val="28"/>
              </w:rPr>
              <w:t>Заместитель директора по УР</w:t>
            </w:r>
          </w:p>
          <w:p w:rsidR="00D175C6" w:rsidRPr="00F43C2C" w:rsidRDefault="00D175C6" w:rsidP="00066EA3">
            <w:pPr>
              <w:shd w:val="clear" w:color="auto" w:fill="FFFFFF"/>
              <w:jc w:val="right"/>
              <w:rPr>
                <w:bCs/>
                <w:sz w:val="28"/>
                <w:szCs w:val="28"/>
              </w:rPr>
            </w:pPr>
            <w:r w:rsidRPr="00F43C2C">
              <w:rPr>
                <w:bCs/>
                <w:sz w:val="28"/>
                <w:szCs w:val="28"/>
              </w:rPr>
              <w:t>ГАПОУ КК КГТК</w:t>
            </w:r>
          </w:p>
          <w:p w:rsidR="00D175C6" w:rsidRPr="00F43C2C" w:rsidRDefault="00D175C6" w:rsidP="00066EA3">
            <w:pPr>
              <w:shd w:val="clear" w:color="auto" w:fill="FFFFFF"/>
              <w:jc w:val="right"/>
              <w:rPr>
                <w:bCs/>
                <w:sz w:val="28"/>
                <w:szCs w:val="28"/>
              </w:rPr>
            </w:pPr>
            <w:r w:rsidRPr="00F43C2C">
              <w:rPr>
                <w:bCs/>
                <w:sz w:val="28"/>
                <w:szCs w:val="28"/>
              </w:rPr>
              <w:t xml:space="preserve">_______________Г.А. </w:t>
            </w:r>
            <w:proofErr w:type="spellStart"/>
            <w:r w:rsidRPr="00F43C2C">
              <w:rPr>
                <w:bCs/>
                <w:sz w:val="28"/>
                <w:szCs w:val="28"/>
              </w:rPr>
              <w:t>Словцова</w:t>
            </w:r>
            <w:proofErr w:type="spellEnd"/>
          </w:p>
          <w:p w:rsidR="00D175C6" w:rsidRPr="00F43C2C" w:rsidRDefault="00D175C6" w:rsidP="00066EA3">
            <w:pPr>
              <w:shd w:val="clear" w:color="auto" w:fill="FFFFFF"/>
              <w:ind w:firstLine="300"/>
              <w:jc w:val="right"/>
              <w:rPr>
                <w:bCs/>
                <w:sz w:val="28"/>
                <w:szCs w:val="28"/>
              </w:rPr>
            </w:pPr>
            <w:r w:rsidRPr="00F43C2C">
              <w:rPr>
                <w:bCs/>
                <w:sz w:val="28"/>
                <w:szCs w:val="28"/>
              </w:rPr>
              <w:t>«___» ___</w:t>
            </w:r>
            <w:r>
              <w:rPr>
                <w:bCs/>
                <w:sz w:val="28"/>
                <w:szCs w:val="28"/>
              </w:rPr>
              <w:t>_____________ 2021</w:t>
            </w:r>
            <w:r w:rsidRPr="00F43C2C">
              <w:rPr>
                <w:bCs/>
                <w:sz w:val="28"/>
                <w:szCs w:val="28"/>
              </w:rPr>
              <w:t xml:space="preserve">  г.</w:t>
            </w:r>
          </w:p>
          <w:p w:rsidR="00D175C6" w:rsidRPr="00F43C2C" w:rsidRDefault="00D175C6" w:rsidP="00066EA3">
            <w:pPr>
              <w:ind w:left="-5320"/>
              <w:jc w:val="both"/>
              <w:rPr>
                <w:sz w:val="28"/>
                <w:szCs w:val="28"/>
              </w:rPr>
            </w:pPr>
          </w:p>
        </w:tc>
      </w:tr>
      <w:tr w:rsidR="00D175C6" w:rsidRPr="00F43C2C" w:rsidTr="00066EA3">
        <w:tc>
          <w:tcPr>
            <w:tcW w:w="4111" w:type="dxa"/>
          </w:tcPr>
          <w:p w:rsidR="00D175C6" w:rsidRPr="00D175C6" w:rsidRDefault="00D175C6" w:rsidP="00066EA3">
            <w:pPr>
              <w:tabs>
                <w:tab w:val="left" w:pos="2072"/>
              </w:tabs>
              <w:rPr>
                <w:b/>
                <w:sz w:val="28"/>
                <w:szCs w:val="28"/>
                <w:highlight w:val="yellow"/>
              </w:rPr>
            </w:pPr>
            <w:r w:rsidRPr="00D175C6">
              <w:rPr>
                <w:b/>
                <w:sz w:val="28"/>
                <w:szCs w:val="28"/>
                <w:highlight w:val="yellow"/>
              </w:rPr>
              <w:t>СОГЛАСОВАНО</w:t>
            </w:r>
          </w:p>
          <w:p w:rsidR="00D175C6" w:rsidRPr="00D175C6" w:rsidRDefault="00D175C6" w:rsidP="00066EA3">
            <w:pPr>
              <w:tabs>
                <w:tab w:val="left" w:pos="2072"/>
              </w:tabs>
              <w:rPr>
                <w:sz w:val="28"/>
                <w:szCs w:val="28"/>
                <w:highlight w:val="yellow"/>
              </w:rPr>
            </w:pPr>
            <w:r w:rsidRPr="00D175C6">
              <w:rPr>
                <w:sz w:val="28"/>
                <w:szCs w:val="28"/>
                <w:highlight w:val="yellow"/>
              </w:rPr>
              <w:t>директор салона красоты «Марсель»</w:t>
            </w:r>
          </w:p>
          <w:p w:rsidR="00D175C6" w:rsidRPr="00D175C6" w:rsidRDefault="00D175C6" w:rsidP="00066EA3">
            <w:pPr>
              <w:tabs>
                <w:tab w:val="left" w:pos="2072"/>
              </w:tabs>
              <w:rPr>
                <w:sz w:val="28"/>
                <w:szCs w:val="28"/>
                <w:highlight w:val="yellow"/>
              </w:rPr>
            </w:pPr>
            <w:r w:rsidRPr="00D175C6">
              <w:rPr>
                <w:sz w:val="28"/>
                <w:szCs w:val="28"/>
                <w:highlight w:val="yellow"/>
              </w:rPr>
              <w:t xml:space="preserve"> ___________О.Е. </w:t>
            </w:r>
            <w:proofErr w:type="spellStart"/>
            <w:r w:rsidRPr="00D175C6">
              <w:rPr>
                <w:sz w:val="28"/>
                <w:szCs w:val="28"/>
                <w:highlight w:val="yellow"/>
              </w:rPr>
              <w:t>Пестрякова</w:t>
            </w:r>
            <w:proofErr w:type="spellEnd"/>
          </w:p>
          <w:p w:rsidR="00D175C6" w:rsidRPr="00D175C6" w:rsidRDefault="00D175C6" w:rsidP="00066EA3">
            <w:pPr>
              <w:tabs>
                <w:tab w:val="left" w:pos="2072"/>
              </w:tabs>
              <w:rPr>
                <w:sz w:val="28"/>
                <w:szCs w:val="28"/>
                <w:highlight w:val="yellow"/>
              </w:rPr>
            </w:pPr>
            <w:r w:rsidRPr="00D175C6">
              <w:rPr>
                <w:sz w:val="28"/>
                <w:szCs w:val="28"/>
                <w:highlight w:val="yellow"/>
              </w:rPr>
              <w:t>«___» _____________ 2021  г.</w:t>
            </w:r>
          </w:p>
          <w:p w:rsidR="00D175C6" w:rsidRPr="00D175C6" w:rsidRDefault="00D175C6" w:rsidP="00066EA3">
            <w:pPr>
              <w:tabs>
                <w:tab w:val="left" w:pos="2072"/>
              </w:tabs>
              <w:rPr>
                <w:b/>
                <w:sz w:val="28"/>
                <w:szCs w:val="28"/>
                <w:highlight w:val="yellow"/>
              </w:rPr>
            </w:pPr>
          </w:p>
          <w:p w:rsidR="00D175C6" w:rsidRPr="00D175C6" w:rsidRDefault="00D175C6" w:rsidP="00066EA3">
            <w:pPr>
              <w:tabs>
                <w:tab w:val="left" w:pos="2072"/>
              </w:tabs>
              <w:rPr>
                <w:b/>
                <w:sz w:val="28"/>
                <w:szCs w:val="28"/>
                <w:highlight w:val="yellow"/>
              </w:rPr>
            </w:pPr>
            <w:r w:rsidRPr="00D175C6">
              <w:rPr>
                <w:b/>
                <w:sz w:val="28"/>
                <w:szCs w:val="28"/>
                <w:highlight w:val="yellow"/>
              </w:rPr>
              <w:t>СОГЛАСОВАНО</w:t>
            </w:r>
          </w:p>
          <w:p w:rsidR="00D175C6" w:rsidRPr="00D175C6" w:rsidRDefault="00D175C6" w:rsidP="00066EA3">
            <w:pPr>
              <w:tabs>
                <w:tab w:val="left" w:pos="2072"/>
              </w:tabs>
              <w:rPr>
                <w:sz w:val="28"/>
                <w:szCs w:val="28"/>
                <w:highlight w:val="yellow"/>
              </w:rPr>
            </w:pPr>
            <w:r w:rsidRPr="00D175C6">
              <w:rPr>
                <w:sz w:val="28"/>
                <w:szCs w:val="28"/>
                <w:highlight w:val="yellow"/>
              </w:rPr>
              <w:t xml:space="preserve">директор салона красоты </w:t>
            </w:r>
            <w:r w:rsidRPr="00D175C6">
              <w:rPr>
                <w:bCs/>
                <w:spacing w:val="-2"/>
                <w:sz w:val="28"/>
                <w:szCs w:val="28"/>
                <w:highlight w:val="yellow"/>
              </w:rPr>
              <w:t>«</w:t>
            </w:r>
            <w:proofErr w:type="spellStart"/>
            <w:r w:rsidRPr="00D175C6">
              <w:rPr>
                <w:bCs/>
                <w:spacing w:val="-2"/>
                <w:sz w:val="28"/>
                <w:szCs w:val="28"/>
                <w:highlight w:val="yellow"/>
                <w:lang w:val="en-US"/>
              </w:rPr>
              <w:t>NatalieSaropat</w:t>
            </w:r>
            <w:proofErr w:type="spellEnd"/>
            <w:r w:rsidRPr="00D175C6">
              <w:rPr>
                <w:bCs/>
                <w:spacing w:val="-2"/>
                <w:sz w:val="28"/>
                <w:szCs w:val="28"/>
                <w:highlight w:val="yellow"/>
              </w:rPr>
              <w:t>»</w:t>
            </w:r>
          </w:p>
          <w:p w:rsidR="00D175C6" w:rsidRPr="00D175C6" w:rsidRDefault="00D175C6" w:rsidP="00066EA3">
            <w:pPr>
              <w:tabs>
                <w:tab w:val="left" w:pos="2072"/>
              </w:tabs>
              <w:rPr>
                <w:sz w:val="28"/>
                <w:szCs w:val="28"/>
                <w:highlight w:val="yellow"/>
              </w:rPr>
            </w:pPr>
            <w:r w:rsidRPr="00D175C6">
              <w:rPr>
                <w:sz w:val="28"/>
                <w:szCs w:val="28"/>
                <w:highlight w:val="yellow"/>
              </w:rPr>
              <w:t xml:space="preserve"> ___________</w:t>
            </w:r>
            <w:r w:rsidRPr="00D175C6">
              <w:rPr>
                <w:bCs/>
                <w:spacing w:val="-2"/>
                <w:sz w:val="28"/>
                <w:szCs w:val="28"/>
                <w:highlight w:val="yellow"/>
              </w:rPr>
              <w:t xml:space="preserve"> Н.В. </w:t>
            </w:r>
            <w:proofErr w:type="spellStart"/>
            <w:r w:rsidRPr="00D175C6">
              <w:rPr>
                <w:bCs/>
                <w:spacing w:val="-2"/>
                <w:sz w:val="28"/>
                <w:szCs w:val="28"/>
                <w:highlight w:val="yellow"/>
              </w:rPr>
              <w:t>Шаропат</w:t>
            </w:r>
            <w:proofErr w:type="spellEnd"/>
          </w:p>
          <w:p w:rsidR="00D175C6" w:rsidRPr="00D175C6" w:rsidRDefault="00D175C6" w:rsidP="00066EA3">
            <w:pPr>
              <w:tabs>
                <w:tab w:val="left" w:pos="2072"/>
              </w:tabs>
              <w:rPr>
                <w:sz w:val="28"/>
                <w:szCs w:val="28"/>
                <w:highlight w:val="yellow"/>
              </w:rPr>
            </w:pPr>
            <w:r w:rsidRPr="00D175C6">
              <w:rPr>
                <w:sz w:val="28"/>
                <w:szCs w:val="28"/>
                <w:highlight w:val="yellow"/>
              </w:rPr>
              <w:t>«___» _____________ 2021  г.</w:t>
            </w:r>
          </w:p>
          <w:p w:rsidR="00D175C6" w:rsidRPr="00D175C6" w:rsidRDefault="00D175C6" w:rsidP="00066EA3">
            <w:pPr>
              <w:tabs>
                <w:tab w:val="left" w:pos="2072"/>
              </w:tabs>
              <w:rPr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D175C6" w:rsidRPr="00D175C6" w:rsidRDefault="00D175C6" w:rsidP="00066EA3">
            <w:pPr>
              <w:tabs>
                <w:tab w:val="left" w:pos="2072"/>
              </w:tabs>
              <w:snapToGri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961" w:type="dxa"/>
          </w:tcPr>
          <w:p w:rsidR="00D175C6" w:rsidRPr="00F43C2C" w:rsidRDefault="00D175C6" w:rsidP="00066EA3">
            <w:pPr>
              <w:tabs>
                <w:tab w:val="left" w:pos="2072"/>
              </w:tabs>
              <w:jc w:val="right"/>
              <w:rPr>
                <w:b/>
                <w:sz w:val="28"/>
                <w:szCs w:val="28"/>
              </w:rPr>
            </w:pPr>
            <w:r w:rsidRPr="00F43C2C">
              <w:rPr>
                <w:b/>
                <w:sz w:val="28"/>
                <w:szCs w:val="28"/>
              </w:rPr>
              <w:t>СОГЛАСОВАНО</w:t>
            </w:r>
          </w:p>
          <w:p w:rsidR="00D175C6" w:rsidRPr="00F43C2C" w:rsidRDefault="00D175C6" w:rsidP="00066EA3">
            <w:pPr>
              <w:tabs>
                <w:tab w:val="left" w:pos="2072"/>
              </w:tabs>
              <w:jc w:val="right"/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>Заместитель директора по ПОП</w:t>
            </w:r>
          </w:p>
          <w:p w:rsidR="00D175C6" w:rsidRPr="00F43C2C" w:rsidRDefault="00D175C6" w:rsidP="00066EA3">
            <w:pPr>
              <w:tabs>
                <w:tab w:val="left" w:pos="2072"/>
              </w:tabs>
              <w:jc w:val="right"/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>ГАПОУ КК КГТК</w:t>
            </w:r>
          </w:p>
          <w:p w:rsidR="00D175C6" w:rsidRPr="00F43C2C" w:rsidRDefault="00D175C6" w:rsidP="00066EA3">
            <w:pPr>
              <w:tabs>
                <w:tab w:val="left" w:pos="2072"/>
              </w:tabs>
              <w:jc w:val="right"/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 xml:space="preserve"> _____________ И. В. Андросова</w:t>
            </w:r>
          </w:p>
          <w:p w:rsidR="00D175C6" w:rsidRPr="00F43C2C" w:rsidRDefault="00D175C6" w:rsidP="00066EA3">
            <w:pPr>
              <w:tabs>
                <w:tab w:val="left" w:pos="2072"/>
              </w:tabs>
              <w:ind w:left="209"/>
              <w:jc w:val="righ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_________________ 2021</w:t>
            </w:r>
            <w:r w:rsidRPr="00F43C2C">
              <w:rPr>
                <w:sz w:val="28"/>
                <w:szCs w:val="28"/>
              </w:rPr>
              <w:t xml:space="preserve">  г</w:t>
            </w:r>
          </w:p>
          <w:p w:rsidR="00D175C6" w:rsidRPr="00F43C2C" w:rsidRDefault="00D175C6" w:rsidP="00066EA3">
            <w:pPr>
              <w:tabs>
                <w:tab w:val="left" w:pos="2072"/>
              </w:tabs>
              <w:ind w:left="209"/>
              <w:jc w:val="right"/>
              <w:rPr>
                <w:b/>
                <w:sz w:val="28"/>
                <w:szCs w:val="28"/>
              </w:rPr>
            </w:pPr>
          </w:p>
          <w:p w:rsidR="00D175C6" w:rsidRPr="00F43C2C" w:rsidRDefault="00D175C6" w:rsidP="00066EA3">
            <w:pPr>
              <w:tabs>
                <w:tab w:val="left" w:pos="2072"/>
              </w:tabs>
              <w:ind w:left="209"/>
              <w:jc w:val="right"/>
              <w:rPr>
                <w:b/>
                <w:sz w:val="28"/>
                <w:szCs w:val="28"/>
              </w:rPr>
            </w:pPr>
            <w:r w:rsidRPr="00F43C2C">
              <w:rPr>
                <w:b/>
                <w:sz w:val="28"/>
                <w:szCs w:val="28"/>
              </w:rPr>
              <w:t>ОДОБРЕНО</w:t>
            </w:r>
          </w:p>
          <w:p w:rsidR="00D175C6" w:rsidRPr="00F43C2C" w:rsidRDefault="00D175C6" w:rsidP="00066EA3">
            <w:pPr>
              <w:tabs>
                <w:tab w:val="left" w:pos="2072"/>
              </w:tabs>
              <w:ind w:left="209" w:hanging="209"/>
              <w:jc w:val="right"/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>на заседании педагогического совета</w:t>
            </w:r>
          </w:p>
          <w:p w:rsidR="00D175C6" w:rsidRPr="00F43C2C" w:rsidRDefault="00D175C6" w:rsidP="00066EA3">
            <w:pPr>
              <w:tabs>
                <w:tab w:val="left" w:pos="2072"/>
              </w:tabs>
              <w:ind w:left="209"/>
              <w:jc w:val="right"/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>протокол № _____</w:t>
            </w:r>
          </w:p>
          <w:p w:rsidR="00D175C6" w:rsidRPr="00F43C2C" w:rsidRDefault="00D175C6" w:rsidP="00066EA3">
            <w:pPr>
              <w:jc w:val="right"/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>от «___» _____________ 20</w:t>
            </w:r>
            <w:r>
              <w:rPr>
                <w:sz w:val="28"/>
                <w:szCs w:val="28"/>
              </w:rPr>
              <w:t>21</w:t>
            </w:r>
            <w:r w:rsidRPr="00F43C2C">
              <w:rPr>
                <w:sz w:val="28"/>
                <w:szCs w:val="28"/>
              </w:rPr>
              <w:t xml:space="preserve">  г.</w:t>
            </w:r>
          </w:p>
          <w:p w:rsidR="00D175C6" w:rsidRPr="00F43C2C" w:rsidRDefault="00D175C6" w:rsidP="00066EA3">
            <w:pPr>
              <w:shd w:val="clear" w:color="auto" w:fill="FFFFFF"/>
              <w:tabs>
                <w:tab w:val="left" w:pos="2072"/>
              </w:tabs>
              <w:ind w:left="209"/>
              <w:jc w:val="right"/>
              <w:rPr>
                <w:b/>
                <w:bCs/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>Секретарь ___________И.А. Руденко</w:t>
            </w:r>
          </w:p>
        </w:tc>
      </w:tr>
      <w:tr w:rsidR="00D175C6" w:rsidRPr="00F43C2C" w:rsidTr="00066EA3">
        <w:trPr>
          <w:trHeight w:val="1952"/>
        </w:trPr>
        <w:tc>
          <w:tcPr>
            <w:tcW w:w="4111" w:type="dxa"/>
          </w:tcPr>
          <w:p w:rsidR="00D175C6" w:rsidRPr="00F43C2C" w:rsidRDefault="00D175C6" w:rsidP="00066EA3">
            <w:pPr>
              <w:rPr>
                <w:b/>
                <w:sz w:val="28"/>
                <w:szCs w:val="28"/>
              </w:rPr>
            </w:pPr>
            <w:r w:rsidRPr="00F43C2C">
              <w:rPr>
                <w:b/>
                <w:sz w:val="28"/>
                <w:szCs w:val="28"/>
              </w:rPr>
              <w:t>РАССМОТРЕНО</w:t>
            </w:r>
          </w:p>
          <w:p w:rsidR="00D175C6" w:rsidRPr="00F43C2C" w:rsidRDefault="00D175C6" w:rsidP="00066EA3">
            <w:pPr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 xml:space="preserve">на заседании кафедры </w:t>
            </w:r>
          </w:p>
          <w:p w:rsidR="00D175C6" w:rsidRPr="00F43C2C" w:rsidRDefault="00D175C6" w:rsidP="00066EA3">
            <w:pPr>
              <w:pStyle w:val="a8"/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 xml:space="preserve">парикмахерского искусства </w:t>
            </w:r>
          </w:p>
          <w:p w:rsidR="00D175C6" w:rsidRPr="00F43C2C" w:rsidRDefault="00D175C6" w:rsidP="00066EA3">
            <w:pPr>
              <w:shd w:val="clear" w:color="auto" w:fill="FFFFFF"/>
              <w:tabs>
                <w:tab w:val="left" w:pos="2072"/>
              </w:tabs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 xml:space="preserve">Заведующая кафедрой </w:t>
            </w:r>
          </w:p>
          <w:p w:rsidR="00D175C6" w:rsidRPr="00F43C2C" w:rsidRDefault="00D175C6" w:rsidP="00066EA3">
            <w:pPr>
              <w:shd w:val="clear" w:color="auto" w:fill="FFFFFF"/>
              <w:tabs>
                <w:tab w:val="left" w:pos="2072"/>
              </w:tabs>
              <w:rPr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>_____________И. А. Руденко</w:t>
            </w:r>
          </w:p>
          <w:p w:rsidR="00D175C6" w:rsidRPr="00F43C2C" w:rsidRDefault="00D175C6" w:rsidP="00066EA3">
            <w:pPr>
              <w:shd w:val="clear" w:color="auto" w:fill="FFFFFF"/>
              <w:tabs>
                <w:tab w:val="left" w:pos="2072"/>
              </w:tabs>
              <w:rPr>
                <w:b/>
                <w:sz w:val="28"/>
                <w:szCs w:val="28"/>
              </w:rPr>
            </w:pPr>
            <w:r w:rsidRPr="00F43C2C">
              <w:rPr>
                <w:sz w:val="28"/>
                <w:szCs w:val="28"/>
              </w:rPr>
              <w:t>«____»____________20</w:t>
            </w:r>
            <w:r>
              <w:rPr>
                <w:sz w:val="28"/>
                <w:szCs w:val="28"/>
              </w:rPr>
              <w:t>2</w:t>
            </w:r>
            <w:r w:rsidR="00066EA3">
              <w:rPr>
                <w:sz w:val="28"/>
                <w:szCs w:val="28"/>
              </w:rPr>
              <w:t>1</w:t>
            </w:r>
            <w:r w:rsidRPr="00F43C2C">
              <w:rPr>
                <w:sz w:val="28"/>
                <w:szCs w:val="28"/>
              </w:rPr>
              <w:t xml:space="preserve">  г.</w:t>
            </w:r>
          </w:p>
        </w:tc>
        <w:tc>
          <w:tcPr>
            <w:tcW w:w="1276" w:type="dxa"/>
          </w:tcPr>
          <w:p w:rsidR="00D175C6" w:rsidRPr="00F43C2C" w:rsidRDefault="00D175C6" w:rsidP="00066EA3">
            <w:pPr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D175C6" w:rsidRPr="00F43C2C" w:rsidRDefault="00D175C6" w:rsidP="00066EA3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D0477" w:rsidRPr="008D6CD9" w:rsidRDefault="007D0477" w:rsidP="00B22E97">
      <w:pPr>
        <w:rPr>
          <w:sz w:val="28"/>
          <w:szCs w:val="28"/>
          <w:highlight w:val="yellow"/>
        </w:rPr>
      </w:pPr>
    </w:p>
    <w:p w:rsidR="00181F9F" w:rsidRPr="00181F9F" w:rsidRDefault="00181F9F" w:rsidP="00FB3E76">
      <w:pPr>
        <w:jc w:val="both"/>
        <w:rPr>
          <w:sz w:val="28"/>
          <w:szCs w:val="28"/>
          <w:lang w:eastAsia="ru-RU"/>
        </w:rPr>
      </w:pPr>
      <w:proofErr w:type="gramStart"/>
      <w:r w:rsidRPr="008B7D40">
        <w:rPr>
          <w:sz w:val="28"/>
          <w:szCs w:val="28"/>
          <w:lang w:eastAsia="ru-RU"/>
        </w:rPr>
        <w:t xml:space="preserve">Рабочая </w:t>
      </w:r>
      <w:r w:rsidRPr="00FB3E76">
        <w:rPr>
          <w:sz w:val="28"/>
          <w:szCs w:val="28"/>
          <w:lang w:eastAsia="ru-RU"/>
        </w:rPr>
        <w:t xml:space="preserve">программа </w:t>
      </w:r>
      <w:r w:rsidR="00FB3E76" w:rsidRPr="00FB3E76">
        <w:rPr>
          <w:sz w:val="28"/>
          <w:szCs w:val="28"/>
        </w:rPr>
        <w:t>ПМ.02 «Подбор и выполнение причесок различного назначения, с учетом потребностей клиента»</w:t>
      </w:r>
      <w:r w:rsidR="00FB3E76" w:rsidRPr="00FB3E76">
        <w:rPr>
          <w:sz w:val="28"/>
          <w:szCs w:val="28"/>
        </w:rPr>
        <w:t xml:space="preserve"> </w:t>
      </w:r>
      <w:r w:rsidRPr="00FB3E76">
        <w:rPr>
          <w:sz w:val="28"/>
          <w:szCs w:val="28"/>
          <w:lang w:eastAsia="ru-RU"/>
        </w:rPr>
        <w:t>разработана</w:t>
      </w:r>
      <w:r w:rsidRPr="008B7D40">
        <w:rPr>
          <w:sz w:val="28"/>
          <w:szCs w:val="28"/>
          <w:lang w:eastAsia="ru-RU"/>
        </w:rPr>
        <w:t xml:space="preserve"> на основе Федерального государственного стандарта среднего профессионального образования по специальности </w:t>
      </w:r>
      <w:r w:rsidR="0017699B" w:rsidRPr="0017699B">
        <w:rPr>
          <w:sz w:val="28"/>
          <w:szCs w:val="28"/>
          <w:lang w:eastAsia="ru-RU"/>
        </w:rPr>
        <w:t>43.02.1</w:t>
      </w:r>
      <w:r w:rsidR="00066EA3">
        <w:rPr>
          <w:sz w:val="28"/>
          <w:szCs w:val="28"/>
          <w:lang w:eastAsia="ru-RU"/>
        </w:rPr>
        <w:t xml:space="preserve">3Технология </w:t>
      </w:r>
      <w:r w:rsidR="00066EA3" w:rsidRPr="00066EA3">
        <w:rPr>
          <w:sz w:val="28"/>
          <w:szCs w:val="28"/>
          <w:lang w:eastAsia="ru-RU"/>
        </w:rPr>
        <w:t>парикмахерского искусства</w:t>
      </w:r>
      <w:r w:rsidR="008B7D40" w:rsidRPr="00066EA3">
        <w:rPr>
          <w:sz w:val="28"/>
          <w:szCs w:val="28"/>
          <w:lang w:eastAsia="ru-RU"/>
        </w:rPr>
        <w:t xml:space="preserve">, утверждённого приказом Министерства образования и науки Российской Федерации № </w:t>
      </w:r>
      <w:r w:rsidR="00066EA3" w:rsidRPr="00066EA3">
        <w:rPr>
          <w:sz w:val="28"/>
          <w:szCs w:val="28"/>
          <w:lang w:eastAsia="ru-RU"/>
        </w:rPr>
        <w:t xml:space="preserve">1558 </w:t>
      </w:r>
      <w:r w:rsidR="008B7D40" w:rsidRPr="00066EA3">
        <w:rPr>
          <w:sz w:val="28"/>
          <w:szCs w:val="28"/>
          <w:lang w:eastAsia="ru-RU"/>
        </w:rPr>
        <w:t>от 9 декабря 2016 года, зарегистрированного Министерством юстиции России № 44</w:t>
      </w:r>
      <w:r w:rsidR="00066EA3" w:rsidRPr="00066EA3">
        <w:rPr>
          <w:sz w:val="28"/>
          <w:szCs w:val="28"/>
          <w:lang w:eastAsia="ru-RU"/>
        </w:rPr>
        <w:t>830</w:t>
      </w:r>
      <w:r w:rsidR="008B7D40" w:rsidRPr="00066EA3">
        <w:rPr>
          <w:sz w:val="28"/>
          <w:szCs w:val="28"/>
          <w:lang w:eastAsia="ru-RU"/>
        </w:rPr>
        <w:t xml:space="preserve"> от 20 декабря 2016 года;</w:t>
      </w:r>
      <w:proofErr w:type="gramEnd"/>
      <w:r w:rsidR="008B7D40" w:rsidRPr="00066EA3">
        <w:rPr>
          <w:sz w:val="28"/>
          <w:szCs w:val="28"/>
          <w:lang w:eastAsia="ru-RU"/>
        </w:rPr>
        <w:t xml:space="preserve"> укрупненная группа 43.00.00 Сервис и туризм</w:t>
      </w:r>
      <w:r w:rsidRPr="00066EA3">
        <w:rPr>
          <w:sz w:val="28"/>
          <w:szCs w:val="28"/>
          <w:lang w:eastAsia="ru-RU"/>
        </w:rPr>
        <w:t xml:space="preserve">, рабочего учебного плана № </w:t>
      </w:r>
      <w:r w:rsidR="00066EA3" w:rsidRPr="00066EA3">
        <w:rPr>
          <w:sz w:val="28"/>
          <w:szCs w:val="28"/>
          <w:lang w:eastAsia="ru-RU"/>
        </w:rPr>
        <w:t>138</w:t>
      </w:r>
      <w:r w:rsidRPr="00066EA3">
        <w:rPr>
          <w:sz w:val="28"/>
          <w:szCs w:val="28"/>
          <w:lang w:eastAsia="ru-RU"/>
        </w:rPr>
        <w:t>, утвержденного «</w:t>
      </w:r>
      <w:r w:rsidR="00066EA3" w:rsidRPr="00066EA3">
        <w:rPr>
          <w:sz w:val="28"/>
          <w:szCs w:val="28"/>
          <w:lang w:eastAsia="ru-RU"/>
        </w:rPr>
        <w:t>15</w:t>
      </w:r>
      <w:r w:rsidRPr="00066EA3">
        <w:rPr>
          <w:sz w:val="28"/>
          <w:szCs w:val="28"/>
          <w:lang w:eastAsia="ru-RU"/>
        </w:rPr>
        <w:t xml:space="preserve">» </w:t>
      </w:r>
      <w:r w:rsidR="00066EA3" w:rsidRPr="00066EA3">
        <w:rPr>
          <w:sz w:val="28"/>
          <w:szCs w:val="28"/>
          <w:lang w:eastAsia="ru-RU"/>
        </w:rPr>
        <w:t>июня</w:t>
      </w:r>
      <w:r w:rsidR="008B7D40" w:rsidRPr="00066EA3">
        <w:rPr>
          <w:sz w:val="28"/>
          <w:szCs w:val="28"/>
          <w:lang w:eastAsia="ru-RU"/>
        </w:rPr>
        <w:t xml:space="preserve"> 202</w:t>
      </w:r>
      <w:r w:rsidR="00066EA3" w:rsidRPr="00066EA3">
        <w:rPr>
          <w:sz w:val="28"/>
          <w:szCs w:val="28"/>
          <w:lang w:eastAsia="ru-RU"/>
        </w:rPr>
        <w:t>1</w:t>
      </w:r>
      <w:r w:rsidRPr="00066EA3">
        <w:rPr>
          <w:sz w:val="28"/>
          <w:szCs w:val="28"/>
          <w:lang w:eastAsia="ru-RU"/>
        </w:rPr>
        <w:t>.</w:t>
      </w:r>
    </w:p>
    <w:p w:rsidR="00181F9F" w:rsidRPr="00181F9F" w:rsidRDefault="00181F9F" w:rsidP="00181F9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81F9F">
        <w:rPr>
          <w:rFonts w:eastAsia="Calibri"/>
          <w:sz w:val="28"/>
          <w:szCs w:val="28"/>
          <w:lang w:eastAsia="en-US"/>
        </w:rPr>
        <w:t xml:space="preserve">Организация-разработчик: ГАПОУ КК КГТК </w:t>
      </w:r>
    </w:p>
    <w:p w:rsidR="00066EA3" w:rsidRPr="00F43C2C" w:rsidRDefault="00066EA3" w:rsidP="00066EA3">
      <w:pPr>
        <w:rPr>
          <w:rFonts w:eastAsia="Calibri"/>
          <w:sz w:val="28"/>
          <w:szCs w:val="28"/>
        </w:rPr>
      </w:pPr>
      <w:r w:rsidRPr="00F43C2C">
        <w:rPr>
          <w:sz w:val="28"/>
          <w:szCs w:val="28"/>
        </w:rPr>
        <w:t xml:space="preserve">Разработчик: Е.В. </w:t>
      </w:r>
      <w:proofErr w:type="spellStart"/>
      <w:r>
        <w:rPr>
          <w:sz w:val="28"/>
          <w:szCs w:val="28"/>
        </w:rPr>
        <w:t>Салахутдинова</w:t>
      </w:r>
      <w:proofErr w:type="spellEnd"/>
      <w:r w:rsidRPr="00F43C2C">
        <w:rPr>
          <w:sz w:val="28"/>
          <w:szCs w:val="28"/>
        </w:rPr>
        <w:t xml:space="preserve">–мастер </w:t>
      </w:r>
      <w:r w:rsidRPr="00F43C2C">
        <w:rPr>
          <w:rFonts w:eastAsia="Calibri"/>
          <w:sz w:val="28"/>
          <w:szCs w:val="28"/>
        </w:rPr>
        <w:t xml:space="preserve">производственного обучения </w:t>
      </w:r>
    </w:p>
    <w:p w:rsidR="00066EA3" w:rsidRPr="00F43C2C" w:rsidRDefault="00066EA3" w:rsidP="00066EA3">
      <w:pPr>
        <w:rPr>
          <w:sz w:val="28"/>
          <w:szCs w:val="28"/>
        </w:rPr>
      </w:pPr>
      <w:r w:rsidRPr="00F43C2C">
        <w:rPr>
          <w:sz w:val="28"/>
          <w:szCs w:val="28"/>
        </w:rPr>
        <w:t>ГАПОУ КК КГТК                                                                                          ____________</w:t>
      </w:r>
    </w:p>
    <w:p w:rsidR="00066EA3" w:rsidRPr="00F43C2C" w:rsidRDefault="00066EA3" w:rsidP="00066EA3">
      <w:pPr>
        <w:rPr>
          <w:sz w:val="28"/>
          <w:szCs w:val="28"/>
        </w:rPr>
      </w:pPr>
      <w:r w:rsidRPr="00F43C2C">
        <w:rPr>
          <w:sz w:val="28"/>
          <w:szCs w:val="28"/>
        </w:rPr>
        <w:t xml:space="preserve">                                                                                                                              (</w:t>
      </w:r>
      <w:r w:rsidRPr="00F43C2C">
        <w:t>подпись</w:t>
      </w:r>
      <w:r w:rsidRPr="00F43C2C">
        <w:rPr>
          <w:sz w:val="28"/>
          <w:szCs w:val="28"/>
        </w:rPr>
        <w:t>)</w:t>
      </w:r>
    </w:p>
    <w:p w:rsidR="00066EA3" w:rsidRPr="00F43C2C" w:rsidRDefault="00066EA3" w:rsidP="00066EA3">
      <w:pPr>
        <w:rPr>
          <w:sz w:val="28"/>
          <w:szCs w:val="28"/>
        </w:rPr>
      </w:pPr>
      <w:r w:rsidRPr="00F43C2C">
        <w:rPr>
          <w:sz w:val="28"/>
          <w:szCs w:val="28"/>
        </w:rPr>
        <w:t xml:space="preserve">Рецензенты: </w:t>
      </w:r>
    </w:p>
    <w:p w:rsidR="00066EA3" w:rsidRPr="00066EA3" w:rsidRDefault="00066EA3" w:rsidP="00066EA3">
      <w:pPr>
        <w:rPr>
          <w:sz w:val="28"/>
          <w:szCs w:val="28"/>
          <w:highlight w:val="yellow"/>
        </w:rPr>
      </w:pPr>
      <w:r w:rsidRPr="00066EA3">
        <w:rPr>
          <w:bCs/>
          <w:spacing w:val="-2"/>
          <w:sz w:val="28"/>
          <w:szCs w:val="28"/>
          <w:highlight w:val="yellow"/>
        </w:rPr>
        <w:t xml:space="preserve">О.Е. </w:t>
      </w:r>
      <w:proofErr w:type="spellStart"/>
      <w:r w:rsidRPr="00066EA3">
        <w:rPr>
          <w:bCs/>
          <w:spacing w:val="-2"/>
          <w:sz w:val="28"/>
          <w:szCs w:val="28"/>
          <w:highlight w:val="yellow"/>
        </w:rPr>
        <w:t>Пестрякова</w:t>
      </w:r>
      <w:proofErr w:type="spellEnd"/>
      <w:r w:rsidRPr="00066EA3">
        <w:rPr>
          <w:bCs/>
          <w:spacing w:val="-2"/>
          <w:sz w:val="28"/>
          <w:szCs w:val="28"/>
          <w:highlight w:val="yellow"/>
        </w:rPr>
        <w:t xml:space="preserve"> – директор салона красоты «Марсель»</w:t>
      </w:r>
    </w:p>
    <w:p w:rsidR="00066EA3" w:rsidRPr="00066EA3" w:rsidRDefault="00066EA3" w:rsidP="00066EA3">
      <w:pPr>
        <w:rPr>
          <w:sz w:val="28"/>
          <w:szCs w:val="28"/>
          <w:highlight w:val="yellow"/>
        </w:rPr>
      </w:pPr>
      <w:r w:rsidRPr="00066EA3">
        <w:rPr>
          <w:sz w:val="28"/>
          <w:szCs w:val="28"/>
          <w:highlight w:val="yellow"/>
        </w:rPr>
        <w:t>квалификация по диплому: ___________________________                    ____________</w:t>
      </w:r>
    </w:p>
    <w:p w:rsidR="00066EA3" w:rsidRPr="00066EA3" w:rsidRDefault="00066EA3" w:rsidP="00066EA3">
      <w:pPr>
        <w:rPr>
          <w:sz w:val="28"/>
          <w:szCs w:val="28"/>
          <w:highlight w:val="yellow"/>
        </w:rPr>
      </w:pPr>
      <w:r w:rsidRPr="00066EA3">
        <w:rPr>
          <w:sz w:val="28"/>
          <w:szCs w:val="28"/>
          <w:highlight w:val="yellow"/>
        </w:rPr>
        <w:t xml:space="preserve">                                                                                                                              (</w:t>
      </w:r>
      <w:r w:rsidRPr="00066EA3">
        <w:rPr>
          <w:highlight w:val="yellow"/>
        </w:rPr>
        <w:t>подпись</w:t>
      </w:r>
      <w:r w:rsidRPr="00066EA3">
        <w:rPr>
          <w:sz w:val="28"/>
          <w:szCs w:val="28"/>
          <w:highlight w:val="yellow"/>
        </w:rPr>
        <w:t>)</w:t>
      </w:r>
    </w:p>
    <w:p w:rsidR="00066EA3" w:rsidRPr="00066EA3" w:rsidRDefault="00066EA3" w:rsidP="00066EA3">
      <w:pPr>
        <w:rPr>
          <w:sz w:val="28"/>
          <w:szCs w:val="28"/>
          <w:highlight w:val="yellow"/>
        </w:rPr>
      </w:pPr>
      <w:r w:rsidRPr="00066EA3">
        <w:rPr>
          <w:bCs/>
          <w:spacing w:val="-2"/>
          <w:sz w:val="28"/>
          <w:szCs w:val="28"/>
          <w:highlight w:val="yellow"/>
        </w:rPr>
        <w:t xml:space="preserve">Н.В. </w:t>
      </w:r>
      <w:proofErr w:type="spellStart"/>
      <w:r w:rsidRPr="00066EA3">
        <w:rPr>
          <w:bCs/>
          <w:spacing w:val="-2"/>
          <w:sz w:val="28"/>
          <w:szCs w:val="28"/>
          <w:highlight w:val="yellow"/>
        </w:rPr>
        <w:t>Шаропат</w:t>
      </w:r>
      <w:proofErr w:type="spellEnd"/>
      <w:r w:rsidRPr="00066EA3">
        <w:rPr>
          <w:bCs/>
          <w:spacing w:val="-2"/>
          <w:sz w:val="28"/>
          <w:szCs w:val="28"/>
          <w:highlight w:val="yellow"/>
        </w:rPr>
        <w:t xml:space="preserve"> – директор салона красоты «</w:t>
      </w:r>
      <w:proofErr w:type="spellStart"/>
      <w:r w:rsidRPr="00066EA3">
        <w:rPr>
          <w:bCs/>
          <w:spacing w:val="-2"/>
          <w:sz w:val="28"/>
          <w:szCs w:val="28"/>
          <w:highlight w:val="yellow"/>
          <w:lang w:val="en-US"/>
        </w:rPr>
        <w:t>NatalieSaropat</w:t>
      </w:r>
      <w:proofErr w:type="spellEnd"/>
      <w:r w:rsidRPr="00066EA3">
        <w:rPr>
          <w:bCs/>
          <w:spacing w:val="-2"/>
          <w:sz w:val="28"/>
          <w:szCs w:val="28"/>
          <w:highlight w:val="yellow"/>
        </w:rPr>
        <w:t>»</w:t>
      </w:r>
    </w:p>
    <w:p w:rsidR="00066EA3" w:rsidRPr="00F43C2C" w:rsidRDefault="00066EA3" w:rsidP="00066EA3">
      <w:pPr>
        <w:rPr>
          <w:sz w:val="28"/>
          <w:szCs w:val="28"/>
        </w:rPr>
      </w:pPr>
      <w:r w:rsidRPr="00066EA3">
        <w:rPr>
          <w:sz w:val="28"/>
          <w:szCs w:val="28"/>
          <w:highlight w:val="yellow"/>
        </w:rPr>
        <w:t>квалификация по диплому:</w:t>
      </w:r>
      <w:r w:rsidRPr="00F43C2C">
        <w:rPr>
          <w:sz w:val="28"/>
          <w:szCs w:val="28"/>
        </w:rPr>
        <w:t xml:space="preserve"> ___________________________                    ____________</w:t>
      </w:r>
    </w:p>
    <w:p w:rsidR="00066EA3" w:rsidRPr="00F43C2C" w:rsidRDefault="00066EA3" w:rsidP="00066EA3">
      <w:pPr>
        <w:rPr>
          <w:sz w:val="28"/>
          <w:szCs w:val="28"/>
        </w:rPr>
        <w:sectPr w:rsidR="00066EA3" w:rsidRPr="00F43C2C" w:rsidSect="00066EA3">
          <w:headerReference w:type="even" r:id="rId9"/>
          <w:footerReference w:type="default" r:id="rId10"/>
          <w:pgSz w:w="11905" w:h="16837"/>
          <w:pgMar w:top="1134" w:right="567" w:bottom="709" w:left="1134" w:header="142" w:footer="720" w:gutter="0"/>
          <w:cols w:space="720"/>
          <w:docGrid w:linePitch="326" w:charSpace="32768"/>
        </w:sectPr>
      </w:pPr>
      <w:r w:rsidRPr="00F43C2C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  <w:proofErr w:type="gramStart"/>
      <w:r w:rsidRPr="00F43C2C">
        <w:rPr>
          <w:sz w:val="28"/>
          <w:szCs w:val="28"/>
        </w:rPr>
        <w:t>(</w:t>
      </w:r>
      <w:r w:rsidRPr="00F43C2C">
        <w:t>подпись</w:t>
      </w:r>
      <w:proofErr w:type="gramEnd"/>
    </w:p>
    <w:tbl>
      <w:tblPr>
        <w:tblStyle w:val="af8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1134"/>
      </w:tblGrid>
      <w:tr w:rsidR="006E0C36" w:rsidRPr="00FB3E76" w:rsidTr="00FB3E76">
        <w:tc>
          <w:tcPr>
            <w:tcW w:w="10314" w:type="dxa"/>
            <w:gridSpan w:val="2"/>
          </w:tcPr>
          <w:p w:rsidR="006E0C36" w:rsidRPr="00FB3E76" w:rsidRDefault="006E0C36" w:rsidP="00FB3E76">
            <w:pPr>
              <w:pStyle w:val="1"/>
              <w:spacing w:line="360" w:lineRule="auto"/>
              <w:ind w:firstLine="0"/>
              <w:jc w:val="center"/>
              <w:rPr>
                <w:sz w:val="28"/>
                <w:szCs w:val="28"/>
              </w:rPr>
            </w:pPr>
            <w:r w:rsidRPr="00FB3E76">
              <w:rPr>
                <w:sz w:val="28"/>
              </w:rPr>
              <w:lastRenderedPageBreak/>
              <w:t>СОДЕРЖАНИЕ</w:t>
            </w:r>
          </w:p>
        </w:tc>
      </w:tr>
      <w:tr w:rsidR="006E0C36" w:rsidRPr="00FB3E76" w:rsidTr="00FB3E76">
        <w:tc>
          <w:tcPr>
            <w:tcW w:w="9180" w:type="dxa"/>
          </w:tcPr>
          <w:p w:rsidR="006E0C36" w:rsidRPr="00FB3E76" w:rsidRDefault="006E0C36" w:rsidP="00FB3E76">
            <w:pPr>
              <w:pStyle w:val="1"/>
              <w:spacing w:line="36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E0C36" w:rsidRPr="00FB3E76" w:rsidRDefault="006E0C36" w:rsidP="00FB3E76">
            <w:pPr>
              <w:pStyle w:val="1"/>
              <w:spacing w:line="36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B3E76">
              <w:rPr>
                <w:b w:val="0"/>
                <w:sz w:val="28"/>
                <w:szCs w:val="28"/>
              </w:rPr>
              <w:t>Стр.</w:t>
            </w:r>
          </w:p>
        </w:tc>
      </w:tr>
      <w:tr w:rsidR="00696285" w:rsidRPr="00FB3E76" w:rsidTr="00FB3E76">
        <w:tc>
          <w:tcPr>
            <w:tcW w:w="9180" w:type="dxa"/>
          </w:tcPr>
          <w:p w:rsidR="00696285" w:rsidRPr="00FB3E76" w:rsidRDefault="00696285" w:rsidP="00FB3E76">
            <w:pPr>
              <w:pStyle w:val="1"/>
              <w:spacing w:line="360" w:lineRule="auto"/>
              <w:ind w:firstLine="0"/>
              <w:rPr>
                <w:b w:val="0"/>
                <w:sz w:val="28"/>
                <w:szCs w:val="28"/>
              </w:rPr>
            </w:pPr>
            <w:r w:rsidRPr="00FB3E76">
              <w:rPr>
                <w:b w:val="0"/>
                <w:sz w:val="28"/>
                <w:szCs w:val="28"/>
              </w:rPr>
              <w:t>1. Общая характеристика примерной рабочей программы профессионального модуля</w:t>
            </w:r>
          </w:p>
        </w:tc>
        <w:tc>
          <w:tcPr>
            <w:tcW w:w="1134" w:type="dxa"/>
          </w:tcPr>
          <w:p w:rsidR="00696285" w:rsidRPr="00FB3E76" w:rsidRDefault="006E0C36" w:rsidP="00FB3E76">
            <w:pPr>
              <w:pStyle w:val="1"/>
              <w:spacing w:line="36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B3E76">
              <w:rPr>
                <w:b w:val="0"/>
                <w:sz w:val="28"/>
                <w:szCs w:val="28"/>
              </w:rPr>
              <w:t>5</w:t>
            </w:r>
          </w:p>
        </w:tc>
      </w:tr>
      <w:tr w:rsidR="00696285" w:rsidRPr="00FB3E76" w:rsidTr="00FB3E76">
        <w:tc>
          <w:tcPr>
            <w:tcW w:w="9180" w:type="dxa"/>
          </w:tcPr>
          <w:p w:rsidR="00696285" w:rsidRPr="00FB3E76" w:rsidRDefault="006E0C36" w:rsidP="00FB3E76">
            <w:pPr>
              <w:pStyle w:val="1"/>
              <w:spacing w:line="360" w:lineRule="auto"/>
              <w:ind w:firstLine="0"/>
              <w:rPr>
                <w:b w:val="0"/>
                <w:sz w:val="28"/>
                <w:szCs w:val="28"/>
              </w:rPr>
            </w:pPr>
            <w:r w:rsidRPr="00FB3E76">
              <w:rPr>
                <w:b w:val="0"/>
                <w:sz w:val="28"/>
                <w:szCs w:val="28"/>
              </w:rPr>
              <w:t>2. Структура и содержание профессионального модуля</w:t>
            </w:r>
          </w:p>
        </w:tc>
        <w:tc>
          <w:tcPr>
            <w:tcW w:w="1134" w:type="dxa"/>
          </w:tcPr>
          <w:p w:rsidR="00696285" w:rsidRPr="00FB3E76" w:rsidRDefault="006E0C36" w:rsidP="00FB3E76">
            <w:pPr>
              <w:pStyle w:val="1"/>
              <w:spacing w:line="36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B3E76">
              <w:rPr>
                <w:b w:val="0"/>
                <w:sz w:val="28"/>
                <w:szCs w:val="28"/>
              </w:rPr>
              <w:t>8</w:t>
            </w:r>
          </w:p>
        </w:tc>
      </w:tr>
      <w:tr w:rsidR="00696285" w:rsidRPr="00FB3E76" w:rsidTr="00FB3E76">
        <w:tc>
          <w:tcPr>
            <w:tcW w:w="9180" w:type="dxa"/>
          </w:tcPr>
          <w:p w:rsidR="00696285" w:rsidRPr="00FB3E76" w:rsidRDefault="00696285" w:rsidP="00FB3E76">
            <w:pPr>
              <w:pStyle w:val="1"/>
              <w:spacing w:line="360" w:lineRule="auto"/>
              <w:ind w:firstLine="0"/>
              <w:rPr>
                <w:b w:val="0"/>
                <w:sz w:val="28"/>
                <w:szCs w:val="28"/>
              </w:rPr>
            </w:pPr>
            <w:r w:rsidRPr="00FB3E76">
              <w:rPr>
                <w:b w:val="0"/>
                <w:sz w:val="28"/>
                <w:szCs w:val="28"/>
              </w:rPr>
              <w:t xml:space="preserve">3. </w:t>
            </w:r>
            <w:r w:rsidR="006E0C36" w:rsidRPr="00FB3E76">
              <w:rPr>
                <w:b w:val="0"/>
                <w:sz w:val="28"/>
                <w:szCs w:val="28"/>
              </w:rPr>
              <w:t>Условия реализации программы модуля</w:t>
            </w:r>
          </w:p>
        </w:tc>
        <w:tc>
          <w:tcPr>
            <w:tcW w:w="1134" w:type="dxa"/>
          </w:tcPr>
          <w:p w:rsidR="00696285" w:rsidRPr="00FB3E76" w:rsidRDefault="006E0C36" w:rsidP="00FB3E76">
            <w:pPr>
              <w:pStyle w:val="1"/>
              <w:spacing w:line="36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B3E76">
              <w:rPr>
                <w:b w:val="0"/>
                <w:sz w:val="28"/>
                <w:szCs w:val="28"/>
              </w:rPr>
              <w:t>17</w:t>
            </w:r>
          </w:p>
        </w:tc>
      </w:tr>
      <w:tr w:rsidR="00696285" w:rsidRPr="00FB3E76" w:rsidTr="00FB3E76">
        <w:tc>
          <w:tcPr>
            <w:tcW w:w="9180" w:type="dxa"/>
          </w:tcPr>
          <w:p w:rsidR="00696285" w:rsidRPr="00FB3E76" w:rsidRDefault="006E0C36" w:rsidP="00FB3E76">
            <w:pPr>
              <w:pStyle w:val="1"/>
              <w:spacing w:line="360" w:lineRule="auto"/>
              <w:ind w:firstLine="0"/>
              <w:rPr>
                <w:b w:val="0"/>
                <w:sz w:val="28"/>
                <w:szCs w:val="28"/>
              </w:rPr>
            </w:pPr>
            <w:r w:rsidRPr="00FB3E76">
              <w:rPr>
                <w:b w:val="0"/>
                <w:sz w:val="28"/>
                <w:szCs w:val="28"/>
              </w:rPr>
              <w:t>4. Контроль и оценка результатов освоения профессионального модуля</w:t>
            </w:r>
          </w:p>
        </w:tc>
        <w:tc>
          <w:tcPr>
            <w:tcW w:w="1134" w:type="dxa"/>
          </w:tcPr>
          <w:p w:rsidR="00696285" w:rsidRPr="00FB3E76" w:rsidRDefault="006E0C36" w:rsidP="00FB3E76">
            <w:pPr>
              <w:pStyle w:val="1"/>
              <w:spacing w:line="36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B3E76">
              <w:rPr>
                <w:b w:val="0"/>
                <w:sz w:val="28"/>
                <w:szCs w:val="28"/>
              </w:rPr>
              <w:t>17</w:t>
            </w:r>
          </w:p>
        </w:tc>
      </w:tr>
      <w:tr w:rsidR="006E0C36" w:rsidRPr="00FB3E76" w:rsidTr="00FB3E76">
        <w:tc>
          <w:tcPr>
            <w:tcW w:w="9180" w:type="dxa"/>
          </w:tcPr>
          <w:p w:rsidR="006E0C36" w:rsidRPr="00FB3E76" w:rsidRDefault="006E0C36" w:rsidP="00FB3E76">
            <w:pPr>
              <w:pStyle w:val="1"/>
              <w:spacing w:line="360" w:lineRule="auto"/>
              <w:ind w:firstLine="0"/>
              <w:rPr>
                <w:b w:val="0"/>
                <w:sz w:val="28"/>
                <w:szCs w:val="28"/>
              </w:rPr>
            </w:pPr>
            <w:r w:rsidRPr="00FB3E76">
              <w:rPr>
                <w:b w:val="0"/>
                <w:sz w:val="28"/>
                <w:szCs w:val="28"/>
              </w:rPr>
              <w:t>5. Лист изменений и дополнений, внесенных в рабочую программу</w:t>
            </w:r>
          </w:p>
        </w:tc>
        <w:tc>
          <w:tcPr>
            <w:tcW w:w="1134" w:type="dxa"/>
          </w:tcPr>
          <w:p w:rsidR="006E0C36" w:rsidRPr="00FB3E76" w:rsidRDefault="006E0C36" w:rsidP="00FB3E76">
            <w:pPr>
              <w:pStyle w:val="1"/>
              <w:spacing w:line="360" w:lineRule="auto"/>
              <w:ind w:firstLine="0"/>
              <w:jc w:val="center"/>
              <w:rPr>
                <w:b w:val="0"/>
                <w:sz w:val="28"/>
                <w:szCs w:val="28"/>
              </w:rPr>
            </w:pPr>
            <w:r w:rsidRPr="00FB3E76">
              <w:rPr>
                <w:b w:val="0"/>
                <w:sz w:val="28"/>
                <w:szCs w:val="28"/>
              </w:rPr>
              <w:t>19</w:t>
            </w:r>
          </w:p>
        </w:tc>
      </w:tr>
    </w:tbl>
    <w:p w:rsidR="00696285" w:rsidRDefault="00696285" w:rsidP="002E17B0">
      <w:pPr>
        <w:pStyle w:val="1"/>
        <w:jc w:val="both"/>
        <w:rPr>
          <w:sz w:val="28"/>
          <w:szCs w:val="28"/>
        </w:rPr>
      </w:pPr>
    </w:p>
    <w:p w:rsidR="003C3B07" w:rsidRPr="00822037" w:rsidRDefault="004D5BBA" w:rsidP="002E17B0">
      <w:pPr>
        <w:pStyle w:val="1"/>
        <w:jc w:val="both"/>
      </w:pPr>
      <w:r>
        <w:rPr>
          <w:sz w:val="28"/>
          <w:szCs w:val="28"/>
        </w:rPr>
        <w:br w:type="page"/>
      </w:r>
      <w:bookmarkStart w:id="0" w:name="_Toc121412935"/>
      <w:r w:rsidR="003C3B07" w:rsidRPr="00822037">
        <w:lastRenderedPageBreak/>
        <w:t>1. ОБЩАЯ ХАРАКТЕРИСТИКА РАБОЧЕЙ ПРОГРАММЫ</w:t>
      </w:r>
      <w:r w:rsidR="00696285">
        <w:t xml:space="preserve"> </w:t>
      </w:r>
      <w:r w:rsidR="003C3B07" w:rsidRPr="00822037">
        <w:t>ПРОФЕССИОНАЛЬНОГО МОДУЛЯ</w:t>
      </w:r>
      <w:bookmarkEnd w:id="0"/>
    </w:p>
    <w:p w:rsidR="003C3B07" w:rsidRPr="00822037" w:rsidRDefault="003C3B07" w:rsidP="003C3B07">
      <w:pPr>
        <w:ind w:firstLine="660"/>
        <w:jc w:val="center"/>
        <w:rPr>
          <w:b/>
          <w:lang w:eastAsia="en-US"/>
        </w:rPr>
      </w:pPr>
      <w:r w:rsidRPr="00822037">
        <w:rPr>
          <w:b/>
        </w:rPr>
        <w:t>ПМ.02 Подбор и выполнение причесок различного назначения, с учетом потребностей клиента</w:t>
      </w:r>
    </w:p>
    <w:p w:rsidR="003C3B07" w:rsidRPr="00822037" w:rsidRDefault="006E0C36" w:rsidP="003C3B07">
      <w:pPr>
        <w:ind w:firstLine="660"/>
        <w:rPr>
          <w:b/>
        </w:rPr>
      </w:pPr>
      <w:r>
        <w:rPr>
          <w:b/>
        </w:rPr>
        <w:t xml:space="preserve">1.1 </w:t>
      </w:r>
      <w:r w:rsidR="003C3B07" w:rsidRPr="00822037">
        <w:rPr>
          <w:b/>
        </w:rPr>
        <w:t>Область применения рабочей программы</w:t>
      </w:r>
    </w:p>
    <w:p w:rsidR="003C3B07" w:rsidRPr="00822037" w:rsidRDefault="00FB3E76" w:rsidP="003C3B07">
      <w:pPr>
        <w:widowControl w:val="0"/>
        <w:autoSpaceDE w:val="0"/>
        <w:autoSpaceDN w:val="0"/>
        <w:adjustRightInd w:val="0"/>
        <w:ind w:firstLine="660"/>
        <w:jc w:val="both"/>
      </w:pPr>
      <w:r>
        <w:t>Р</w:t>
      </w:r>
      <w:r w:rsidR="003C3B07" w:rsidRPr="00822037">
        <w:t>абочая программа профессионального модуля является частью основной образовательной программы в соответствии с ФГОС СПО по специальности</w:t>
      </w:r>
    </w:p>
    <w:p w:rsidR="003C3B07" w:rsidRPr="00822037" w:rsidRDefault="003C3B07" w:rsidP="003C3B07">
      <w:pPr>
        <w:ind w:firstLine="660"/>
        <w:jc w:val="both"/>
      </w:pPr>
      <w:r w:rsidRPr="00822037">
        <w:t>43.02.13 Технология парикмахерского искусства.</w:t>
      </w:r>
    </w:p>
    <w:p w:rsidR="003C3B07" w:rsidRPr="00822037" w:rsidRDefault="003C3B07" w:rsidP="003C3B07">
      <w:pPr>
        <w:ind w:firstLine="660"/>
      </w:pPr>
    </w:p>
    <w:p w:rsidR="003C3B07" w:rsidRPr="00822037" w:rsidRDefault="006E0C36" w:rsidP="003C3B07">
      <w:pPr>
        <w:ind w:firstLine="660"/>
        <w:rPr>
          <w:b/>
        </w:rPr>
      </w:pPr>
      <w:r>
        <w:rPr>
          <w:b/>
        </w:rPr>
        <w:t xml:space="preserve">1.2 </w:t>
      </w:r>
      <w:r w:rsidR="003C3B07" w:rsidRPr="00822037">
        <w:rPr>
          <w:b/>
        </w:rPr>
        <w:t xml:space="preserve"> Цель и планируемые результаты освоения профессионального модуля </w:t>
      </w:r>
    </w:p>
    <w:p w:rsidR="003C3B07" w:rsidRPr="00822037" w:rsidRDefault="003C3B07" w:rsidP="003C3B07">
      <w:pPr>
        <w:ind w:firstLine="660"/>
      </w:pPr>
      <w:r w:rsidRPr="00822037">
        <w:t xml:space="preserve">В результате изучения профессионального модуля студент должен освоить вид профессиональной деятельности </w:t>
      </w:r>
      <w:r w:rsidRPr="00822037">
        <w:rPr>
          <w:b/>
        </w:rPr>
        <w:t>Подбор и выполнение причесок различного назначения, с учетом потребностей клиента</w:t>
      </w:r>
      <w:r w:rsidRPr="00822037">
        <w:t xml:space="preserve">  и соответствующие ему профессиональные компетенции:</w:t>
      </w:r>
    </w:p>
    <w:p w:rsidR="003C3B07" w:rsidRPr="00822037" w:rsidRDefault="003C3B07" w:rsidP="003C3B07">
      <w:pPr>
        <w:ind w:firstLine="660"/>
        <w:jc w:val="both"/>
      </w:pPr>
      <w:r w:rsidRPr="00822037">
        <w:t>1.2.1. 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9"/>
        <w:gridCol w:w="8425"/>
      </w:tblGrid>
      <w:tr w:rsidR="003C3B07" w:rsidRPr="00822037" w:rsidTr="003C3B07">
        <w:tc>
          <w:tcPr>
            <w:tcW w:w="72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Код</w:t>
            </w:r>
          </w:p>
        </w:tc>
        <w:tc>
          <w:tcPr>
            <w:tcW w:w="427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rStyle w:val="aff1"/>
                <w:b/>
                <w:iCs/>
              </w:rPr>
              <w:t>Наименование общих компетенций</w:t>
            </w:r>
          </w:p>
        </w:tc>
      </w:tr>
      <w:tr w:rsidR="003C3B07" w:rsidRPr="00822037" w:rsidTr="003C3B07">
        <w:trPr>
          <w:trHeight w:val="705"/>
        </w:trPr>
        <w:tc>
          <w:tcPr>
            <w:tcW w:w="725" w:type="pct"/>
            <w:tcBorders>
              <w:left w:val="single" w:sz="12" w:space="0" w:color="auto"/>
            </w:tcBorders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 xml:space="preserve">ОК 01. 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C3B07" w:rsidRPr="00822037" w:rsidRDefault="003C3B07" w:rsidP="003C3B07">
            <w:pPr>
              <w:jc w:val="both"/>
              <w:rPr>
                <w:b/>
                <w:lang w:eastAsia="en-US"/>
              </w:rPr>
            </w:pPr>
            <w:r w:rsidRPr="00822037"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C3B07" w:rsidRPr="00822037" w:rsidTr="003C3B07">
        <w:trPr>
          <w:trHeight w:val="565"/>
        </w:trPr>
        <w:tc>
          <w:tcPr>
            <w:tcW w:w="725" w:type="pct"/>
            <w:tcBorders>
              <w:left w:val="single" w:sz="12" w:space="0" w:color="auto"/>
            </w:tcBorders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02.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C3B07" w:rsidRPr="00822037" w:rsidRDefault="003C3B07" w:rsidP="003C3B07">
            <w:pPr>
              <w:jc w:val="both"/>
              <w:rPr>
                <w:lang w:eastAsia="en-US"/>
              </w:rPr>
            </w:pPr>
            <w:r w:rsidRPr="00822037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3C3B07" w:rsidRPr="00822037" w:rsidTr="003C3B07">
        <w:trPr>
          <w:trHeight w:val="661"/>
        </w:trPr>
        <w:tc>
          <w:tcPr>
            <w:tcW w:w="725" w:type="pct"/>
            <w:tcBorders>
              <w:left w:val="single" w:sz="12" w:space="0" w:color="auto"/>
            </w:tcBorders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03.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C3B07" w:rsidRPr="00822037" w:rsidRDefault="003C3B07" w:rsidP="003C3B07">
            <w:pPr>
              <w:jc w:val="both"/>
              <w:rPr>
                <w:lang w:eastAsia="en-US"/>
              </w:rPr>
            </w:pPr>
            <w:r w:rsidRPr="00822037">
              <w:t>Планировать и реализовывать собственное профессиональное и личностное развитие.</w:t>
            </w:r>
          </w:p>
        </w:tc>
      </w:tr>
      <w:tr w:rsidR="003C3B07" w:rsidRPr="00822037" w:rsidTr="003C3B07">
        <w:trPr>
          <w:trHeight w:val="615"/>
        </w:trPr>
        <w:tc>
          <w:tcPr>
            <w:tcW w:w="725" w:type="pct"/>
            <w:tcBorders>
              <w:left w:val="single" w:sz="12" w:space="0" w:color="auto"/>
            </w:tcBorders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04.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C3B07" w:rsidRPr="00822037" w:rsidRDefault="003C3B07" w:rsidP="003C3B07">
            <w:pPr>
              <w:jc w:val="both"/>
              <w:rPr>
                <w:lang w:eastAsia="en-US"/>
              </w:rPr>
            </w:pPr>
            <w:r w:rsidRPr="00822037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3C3B07" w:rsidRPr="00822037" w:rsidTr="003C3B07">
        <w:trPr>
          <w:trHeight w:val="655"/>
        </w:trPr>
        <w:tc>
          <w:tcPr>
            <w:tcW w:w="725" w:type="pct"/>
            <w:tcBorders>
              <w:left w:val="single" w:sz="12" w:space="0" w:color="auto"/>
            </w:tcBorders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05.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C3B07" w:rsidRPr="00822037" w:rsidRDefault="003C3B07" w:rsidP="003C3B07">
            <w:pPr>
              <w:jc w:val="both"/>
              <w:rPr>
                <w:lang w:eastAsia="en-US"/>
              </w:rPr>
            </w:pPr>
            <w:r w:rsidRPr="0082203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C3B07" w:rsidRPr="00822037" w:rsidTr="003C3B07">
        <w:trPr>
          <w:trHeight w:val="707"/>
        </w:trPr>
        <w:tc>
          <w:tcPr>
            <w:tcW w:w="725" w:type="pct"/>
            <w:tcBorders>
              <w:left w:val="single" w:sz="12" w:space="0" w:color="auto"/>
            </w:tcBorders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06.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C3B07" w:rsidRPr="00822037" w:rsidRDefault="003C3B07" w:rsidP="003C3B07">
            <w:pPr>
              <w:jc w:val="both"/>
              <w:rPr>
                <w:lang w:eastAsia="en-US"/>
              </w:rPr>
            </w:pPr>
            <w:r w:rsidRPr="00822037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3C3B07" w:rsidRPr="00822037" w:rsidTr="003C3B07">
        <w:trPr>
          <w:trHeight w:val="629"/>
        </w:trPr>
        <w:tc>
          <w:tcPr>
            <w:tcW w:w="725" w:type="pct"/>
            <w:tcBorders>
              <w:left w:val="single" w:sz="12" w:space="0" w:color="auto"/>
            </w:tcBorders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07.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C3B07" w:rsidRPr="00822037" w:rsidRDefault="003C3B07" w:rsidP="003C3B07">
            <w:pPr>
              <w:jc w:val="both"/>
              <w:rPr>
                <w:lang w:eastAsia="en-US"/>
              </w:rPr>
            </w:pPr>
            <w:r w:rsidRPr="00822037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3C3B07" w:rsidRPr="00822037" w:rsidTr="003C3B07">
        <w:trPr>
          <w:trHeight w:val="938"/>
        </w:trPr>
        <w:tc>
          <w:tcPr>
            <w:tcW w:w="725" w:type="pct"/>
            <w:tcBorders>
              <w:left w:val="single" w:sz="12" w:space="0" w:color="auto"/>
            </w:tcBorders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08.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C3B07" w:rsidRPr="00822037" w:rsidRDefault="003C3B07" w:rsidP="003C3B07">
            <w:pPr>
              <w:jc w:val="both"/>
              <w:rPr>
                <w:lang w:eastAsia="en-US"/>
              </w:rPr>
            </w:pPr>
            <w:r w:rsidRPr="00822037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3C3B07" w:rsidRPr="00822037" w:rsidTr="003C3B07">
        <w:trPr>
          <w:trHeight w:val="573"/>
        </w:trPr>
        <w:tc>
          <w:tcPr>
            <w:tcW w:w="725" w:type="pct"/>
            <w:tcBorders>
              <w:left w:val="single" w:sz="12" w:space="0" w:color="auto"/>
            </w:tcBorders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09.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C3B07" w:rsidRPr="00822037" w:rsidRDefault="003C3B07" w:rsidP="003C3B07">
            <w:pPr>
              <w:jc w:val="both"/>
              <w:rPr>
                <w:lang w:eastAsia="en-US"/>
              </w:rPr>
            </w:pPr>
            <w:r w:rsidRPr="00822037">
              <w:t>Использовать информационные технологии в профессиональной деятельности.</w:t>
            </w:r>
          </w:p>
        </w:tc>
      </w:tr>
      <w:tr w:rsidR="003C3B07" w:rsidRPr="00822037" w:rsidTr="003C3B07">
        <w:trPr>
          <w:trHeight w:val="669"/>
        </w:trPr>
        <w:tc>
          <w:tcPr>
            <w:tcW w:w="725" w:type="pct"/>
            <w:tcBorders>
              <w:left w:val="single" w:sz="12" w:space="0" w:color="auto"/>
            </w:tcBorders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10.</w:t>
            </w:r>
          </w:p>
        </w:tc>
        <w:tc>
          <w:tcPr>
            <w:tcW w:w="4275" w:type="pct"/>
            <w:tcBorders>
              <w:right w:val="single" w:sz="12" w:space="0" w:color="auto"/>
            </w:tcBorders>
          </w:tcPr>
          <w:p w:rsidR="003C3B07" w:rsidRPr="00822037" w:rsidRDefault="003C3B07" w:rsidP="003C3B07">
            <w:pPr>
              <w:jc w:val="both"/>
              <w:rPr>
                <w:lang w:eastAsia="en-US"/>
              </w:rPr>
            </w:pPr>
            <w:r w:rsidRPr="00822037">
              <w:t>Пользоваться профессиональной документацией на государственном и иностранном языке.</w:t>
            </w:r>
          </w:p>
        </w:tc>
      </w:tr>
      <w:tr w:rsidR="003C3B07" w:rsidRPr="00822037" w:rsidTr="003C3B07">
        <w:tc>
          <w:tcPr>
            <w:tcW w:w="725" w:type="pct"/>
            <w:tcBorders>
              <w:left w:val="single" w:sz="12" w:space="0" w:color="auto"/>
              <w:bottom w:val="single" w:sz="12" w:space="0" w:color="auto"/>
            </w:tcBorders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11.</w:t>
            </w:r>
          </w:p>
        </w:tc>
        <w:tc>
          <w:tcPr>
            <w:tcW w:w="4275" w:type="pct"/>
            <w:tcBorders>
              <w:bottom w:val="single" w:sz="12" w:space="0" w:color="auto"/>
              <w:right w:val="single" w:sz="12" w:space="0" w:color="auto"/>
            </w:tcBorders>
          </w:tcPr>
          <w:p w:rsidR="003C3B07" w:rsidRPr="00822037" w:rsidRDefault="003C3B07" w:rsidP="003C3B07">
            <w:pPr>
              <w:jc w:val="both"/>
              <w:rPr>
                <w:b/>
                <w:lang w:eastAsia="en-US"/>
              </w:rPr>
            </w:pPr>
            <w:r w:rsidRPr="00822037">
              <w:t>Планировать предпринимательскую деятельность в профессиональной сфере.</w:t>
            </w:r>
          </w:p>
        </w:tc>
      </w:tr>
    </w:tbl>
    <w:p w:rsidR="003C3B07" w:rsidRPr="00822037" w:rsidRDefault="003C3B07" w:rsidP="003C3B07">
      <w:pPr>
        <w:pStyle w:val="2"/>
        <w:jc w:val="both"/>
        <w:rPr>
          <w:rStyle w:val="aff1"/>
          <w:b w:val="0"/>
          <w:iCs/>
        </w:rPr>
      </w:pPr>
    </w:p>
    <w:p w:rsidR="003C3B07" w:rsidRPr="00822037" w:rsidRDefault="003C3B07" w:rsidP="003C3B07">
      <w:pPr>
        <w:pStyle w:val="2"/>
        <w:jc w:val="both"/>
        <w:rPr>
          <w:b w:val="0"/>
          <w:i/>
          <w:iCs/>
        </w:rPr>
      </w:pPr>
      <w:r w:rsidRPr="00822037">
        <w:rPr>
          <w:rStyle w:val="aff1"/>
          <w:b w:val="0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7"/>
      </w:tblGrid>
      <w:tr w:rsidR="003C3B07" w:rsidRPr="00822037" w:rsidTr="003C3B07">
        <w:tc>
          <w:tcPr>
            <w:tcW w:w="1204" w:type="dxa"/>
          </w:tcPr>
          <w:p w:rsidR="003C3B07" w:rsidRPr="00822037" w:rsidRDefault="003C3B07" w:rsidP="003C3B07">
            <w:pPr>
              <w:pStyle w:val="2"/>
              <w:spacing w:line="276" w:lineRule="auto"/>
              <w:jc w:val="both"/>
              <w:rPr>
                <w:rStyle w:val="aff1"/>
                <w:lang w:eastAsia="en-US"/>
              </w:rPr>
            </w:pPr>
            <w:r w:rsidRPr="00822037">
              <w:rPr>
                <w:rStyle w:val="aff1"/>
                <w:lang w:eastAsia="en-US"/>
              </w:rPr>
              <w:t>Код</w:t>
            </w:r>
          </w:p>
        </w:tc>
        <w:tc>
          <w:tcPr>
            <w:tcW w:w="8367" w:type="dxa"/>
          </w:tcPr>
          <w:p w:rsidR="003C3B07" w:rsidRPr="00822037" w:rsidRDefault="003C3B07" w:rsidP="003C3B07">
            <w:pPr>
              <w:pStyle w:val="2"/>
              <w:spacing w:line="276" w:lineRule="auto"/>
              <w:jc w:val="both"/>
              <w:rPr>
                <w:rStyle w:val="aff1"/>
                <w:lang w:eastAsia="en-US"/>
              </w:rPr>
            </w:pPr>
            <w:r w:rsidRPr="00822037">
              <w:rPr>
                <w:rStyle w:val="aff1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3C3B07" w:rsidRPr="00822037" w:rsidTr="003C3B07">
        <w:tc>
          <w:tcPr>
            <w:tcW w:w="1204" w:type="dxa"/>
          </w:tcPr>
          <w:p w:rsidR="003C3B07" w:rsidRPr="00822037" w:rsidRDefault="003C3B07" w:rsidP="003C3B07">
            <w:pPr>
              <w:pStyle w:val="2"/>
              <w:spacing w:line="276" w:lineRule="auto"/>
              <w:rPr>
                <w:rStyle w:val="aff1"/>
                <w:b w:val="0"/>
                <w:lang w:eastAsia="en-US"/>
              </w:rPr>
            </w:pPr>
            <w:r w:rsidRPr="00822037">
              <w:rPr>
                <w:rStyle w:val="aff1"/>
                <w:b w:val="0"/>
                <w:lang w:eastAsia="en-US"/>
              </w:rPr>
              <w:t xml:space="preserve">ВД 2.  </w:t>
            </w:r>
          </w:p>
        </w:tc>
        <w:tc>
          <w:tcPr>
            <w:tcW w:w="8367" w:type="dxa"/>
          </w:tcPr>
          <w:p w:rsidR="003C3B07" w:rsidRPr="00822037" w:rsidRDefault="003C3B07" w:rsidP="003C3B07">
            <w:pPr>
              <w:pStyle w:val="2"/>
              <w:spacing w:line="276" w:lineRule="auto"/>
              <w:jc w:val="both"/>
              <w:rPr>
                <w:rStyle w:val="aff1"/>
                <w:b w:val="0"/>
                <w:lang w:eastAsia="en-US"/>
              </w:rPr>
            </w:pPr>
            <w:r w:rsidRPr="00822037">
              <w:rPr>
                <w:b w:val="0"/>
                <w:lang w:eastAsia="en-US"/>
              </w:rPr>
              <w:t>Подбор и выполнение причесок различного назначения, с учетом потребностей клиента</w:t>
            </w:r>
          </w:p>
        </w:tc>
      </w:tr>
      <w:tr w:rsidR="003C3B07" w:rsidRPr="00822037" w:rsidTr="003C3B07">
        <w:tc>
          <w:tcPr>
            <w:tcW w:w="1204" w:type="dxa"/>
          </w:tcPr>
          <w:p w:rsidR="003C3B07" w:rsidRPr="00822037" w:rsidRDefault="003C3B07" w:rsidP="003C3B07">
            <w:pPr>
              <w:pStyle w:val="2"/>
              <w:spacing w:line="276" w:lineRule="auto"/>
              <w:jc w:val="both"/>
              <w:rPr>
                <w:rStyle w:val="aff1"/>
                <w:b w:val="0"/>
                <w:lang w:eastAsia="en-US"/>
              </w:rPr>
            </w:pPr>
            <w:r w:rsidRPr="00822037">
              <w:rPr>
                <w:rStyle w:val="aff1"/>
                <w:b w:val="0"/>
                <w:lang w:eastAsia="en-US"/>
              </w:rPr>
              <w:t>ПК 2.1.</w:t>
            </w:r>
          </w:p>
        </w:tc>
        <w:tc>
          <w:tcPr>
            <w:tcW w:w="8367" w:type="dxa"/>
          </w:tcPr>
          <w:p w:rsidR="003C3B07" w:rsidRPr="00822037" w:rsidRDefault="003C3B07" w:rsidP="003C3B07">
            <w:pPr>
              <w:pStyle w:val="2"/>
              <w:spacing w:line="276" w:lineRule="auto"/>
              <w:jc w:val="both"/>
              <w:rPr>
                <w:rStyle w:val="aff1"/>
                <w:b w:val="0"/>
                <w:lang w:eastAsia="en-US"/>
              </w:rPr>
            </w:pPr>
            <w:r w:rsidRPr="00822037">
              <w:rPr>
                <w:b w:val="0"/>
                <w:lang w:eastAsia="en-US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3C3B07" w:rsidRPr="00822037" w:rsidTr="003C3B07">
        <w:tc>
          <w:tcPr>
            <w:tcW w:w="1204" w:type="dxa"/>
          </w:tcPr>
          <w:p w:rsidR="003C3B07" w:rsidRPr="00822037" w:rsidRDefault="003C3B07" w:rsidP="003C3B07">
            <w:pPr>
              <w:pStyle w:val="2"/>
              <w:spacing w:line="276" w:lineRule="auto"/>
              <w:jc w:val="both"/>
              <w:rPr>
                <w:rStyle w:val="aff1"/>
                <w:b w:val="0"/>
                <w:lang w:eastAsia="en-US"/>
              </w:rPr>
            </w:pPr>
            <w:r w:rsidRPr="00822037">
              <w:rPr>
                <w:b w:val="0"/>
                <w:lang w:eastAsia="en-US"/>
              </w:rPr>
              <w:t>ПК 2.2.</w:t>
            </w:r>
          </w:p>
        </w:tc>
        <w:tc>
          <w:tcPr>
            <w:tcW w:w="8367" w:type="dxa"/>
          </w:tcPr>
          <w:p w:rsidR="003C3B07" w:rsidRPr="00822037" w:rsidRDefault="003C3B07" w:rsidP="003C3B07">
            <w:pPr>
              <w:pStyle w:val="2"/>
              <w:spacing w:line="276" w:lineRule="auto"/>
              <w:jc w:val="both"/>
              <w:rPr>
                <w:rStyle w:val="aff1"/>
                <w:b w:val="0"/>
                <w:lang w:eastAsia="en-US"/>
              </w:rPr>
            </w:pPr>
            <w:r w:rsidRPr="00822037">
              <w:rPr>
                <w:b w:val="0"/>
                <w:lang w:eastAsia="en-US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</w:tr>
      <w:tr w:rsidR="003C3B07" w:rsidRPr="00822037" w:rsidTr="003C3B07">
        <w:tc>
          <w:tcPr>
            <w:tcW w:w="1204" w:type="dxa"/>
          </w:tcPr>
          <w:p w:rsidR="003C3B07" w:rsidRPr="00822037" w:rsidRDefault="003C3B07" w:rsidP="003C3B07">
            <w:pPr>
              <w:pStyle w:val="2"/>
              <w:spacing w:line="276" w:lineRule="auto"/>
              <w:jc w:val="both"/>
              <w:rPr>
                <w:rStyle w:val="aff1"/>
                <w:b w:val="0"/>
                <w:iCs/>
                <w:lang w:eastAsia="en-US"/>
              </w:rPr>
            </w:pPr>
            <w:r w:rsidRPr="00822037">
              <w:rPr>
                <w:b w:val="0"/>
                <w:lang w:eastAsia="en-US"/>
              </w:rPr>
              <w:t>ПК 2.3.</w:t>
            </w:r>
          </w:p>
        </w:tc>
        <w:tc>
          <w:tcPr>
            <w:tcW w:w="8367" w:type="dxa"/>
          </w:tcPr>
          <w:p w:rsidR="003C3B07" w:rsidRPr="00822037" w:rsidRDefault="003C3B07" w:rsidP="003C3B07">
            <w:pPr>
              <w:pStyle w:val="2"/>
              <w:spacing w:line="276" w:lineRule="auto"/>
              <w:jc w:val="both"/>
              <w:rPr>
                <w:rStyle w:val="aff1"/>
                <w:b w:val="0"/>
                <w:iCs/>
                <w:lang w:eastAsia="en-US"/>
              </w:rPr>
            </w:pPr>
            <w:r w:rsidRPr="00822037">
              <w:rPr>
                <w:b w:val="0"/>
                <w:lang w:eastAsia="en-US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</w:tr>
    </w:tbl>
    <w:p w:rsidR="003C3B07" w:rsidRPr="00822037" w:rsidRDefault="003C3B07" w:rsidP="003C3B07">
      <w:pPr>
        <w:rPr>
          <w:bCs/>
          <w:lang w:eastAsia="en-US"/>
        </w:rPr>
      </w:pPr>
    </w:p>
    <w:p w:rsidR="003C3B07" w:rsidRPr="00822037" w:rsidRDefault="003C3B07" w:rsidP="003C3B07">
      <w:pPr>
        <w:rPr>
          <w:bCs/>
        </w:rPr>
      </w:pPr>
      <w:r w:rsidRPr="00822037">
        <w:rPr>
          <w:bCs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8"/>
        <w:gridCol w:w="7273"/>
      </w:tblGrid>
      <w:tr w:rsidR="003C3B07" w:rsidRPr="00822037" w:rsidTr="003C3B07">
        <w:trPr>
          <w:trHeight w:val="140"/>
        </w:trPr>
        <w:tc>
          <w:tcPr>
            <w:tcW w:w="2418" w:type="dxa"/>
          </w:tcPr>
          <w:p w:rsidR="003C3B07" w:rsidRPr="00822037" w:rsidRDefault="003C3B07" w:rsidP="003C3B07">
            <w:pPr>
              <w:rPr>
                <w:bCs/>
                <w:lang w:eastAsia="en-US"/>
              </w:rPr>
            </w:pPr>
            <w:r w:rsidRPr="00822037">
              <w:rPr>
                <w:bCs/>
                <w:lang w:eastAsia="en-US"/>
              </w:rPr>
              <w:t>Иметь практический опыт</w:t>
            </w:r>
          </w:p>
        </w:tc>
        <w:tc>
          <w:tcPr>
            <w:tcW w:w="7273" w:type="dxa"/>
          </w:tcPr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b/>
                <w:lang w:eastAsia="en-US"/>
              </w:rPr>
              <w:t>О</w:t>
            </w:r>
            <w:r w:rsidRPr="00822037">
              <w:rPr>
                <w:lang w:eastAsia="en-US"/>
              </w:rPr>
              <w:t>рганизация рабочего места с соблюдением правил санитарии и гигиены, требований безопасности;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диагностика поверхности кожи и волос клиента, определение типажа  и потребностей клиентов;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разработка эскизов прически и формирование образа с учетом индивидуальных особенностей клиента;</w:t>
            </w:r>
          </w:p>
          <w:p w:rsidR="003C3B07" w:rsidRPr="00822037" w:rsidRDefault="003C3B07" w:rsidP="003C3B07">
            <w:pPr>
              <w:rPr>
                <w:lang w:eastAsia="en-US"/>
              </w:rPr>
            </w:pPr>
            <w:r w:rsidRPr="00822037">
              <w:rPr>
                <w:lang w:eastAsia="en-US"/>
              </w:rPr>
              <w:t>выполнение классических причесок различного назначения;   моделирование и изготовление постижерных изделий из натуральных и искусственных волос;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выполнение сложных причесок на волосах различной длины с применением  украшений и постижерных изделий;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обсуждение с клиентом качества выполненной услуги;</w:t>
            </w:r>
          </w:p>
          <w:p w:rsidR="003C3B07" w:rsidRPr="00822037" w:rsidRDefault="003C3B07" w:rsidP="003C3B07">
            <w:pPr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 консультирование по подбору профессиональных сре</w:t>
            </w:r>
            <w:proofErr w:type="gramStart"/>
            <w:r w:rsidRPr="00822037">
              <w:rPr>
                <w:lang w:eastAsia="en-US"/>
              </w:rPr>
              <w:t>дств дл</w:t>
            </w:r>
            <w:proofErr w:type="gramEnd"/>
            <w:r w:rsidRPr="00822037">
              <w:rPr>
                <w:lang w:eastAsia="en-US"/>
              </w:rPr>
              <w:t>я домашнего использования.</w:t>
            </w:r>
          </w:p>
        </w:tc>
      </w:tr>
      <w:tr w:rsidR="003C3B07" w:rsidRPr="00822037" w:rsidTr="003C3B07">
        <w:trPr>
          <w:trHeight w:val="140"/>
        </w:trPr>
        <w:tc>
          <w:tcPr>
            <w:tcW w:w="2418" w:type="dxa"/>
          </w:tcPr>
          <w:p w:rsidR="003C3B07" w:rsidRPr="00822037" w:rsidRDefault="003C3B07" w:rsidP="003C3B07">
            <w:pPr>
              <w:rPr>
                <w:bCs/>
                <w:lang w:eastAsia="en-US"/>
              </w:rPr>
            </w:pPr>
            <w:r w:rsidRPr="00822037">
              <w:rPr>
                <w:bCs/>
                <w:lang w:eastAsia="en-US"/>
              </w:rPr>
              <w:t>уметь</w:t>
            </w:r>
          </w:p>
        </w:tc>
        <w:tc>
          <w:tcPr>
            <w:tcW w:w="7273" w:type="dxa"/>
          </w:tcPr>
          <w:p w:rsidR="003C3B07" w:rsidRPr="00822037" w:rsidRDefault="003C3B07" w:rsidP="003C3B07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рационально организовывать рабочее место, соблюдать правила санитарии и гигиены, соблюдать требования по технике безопасности;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проводить визуальный осмотр и диагностику состояния кожи головы и волос клиента; 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определять тип и структуру волос; </w:t>
            </w:r>
          </w:p>
          <w:p w:rsidR="003C3B07" w:rsidRPr="00822037" w:rsidRDefault="003C3B07" w:rsidP="003C3B07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выявлять потребности клиентов;</w:t>
            </w:r>
          </w:p>
          <w:p w:rsidR="003C3B07" w:rsidRPr="00822037" w:rsidRDefault="003C3B07" w:rsidP="003C3B07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разработать эскизы прически и сформировать образ с учетом индивидуальных особенностей клиента;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выполнять классические прически; 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выполнять прически с накладками и шиньонами с учетом норм времени;</w:t>
            </w:r>
          </w:p>
          <w:p w:rsidR="003C3B07" w:rsidRPr="00822037" w:rsidRDefault="003C3B07" w:rsidP="003C3B07">
            <w:pPr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применять </w:t>
            </w:r>
            <w:proofErr w:type="spellStart"/>
            <w:r w:rsidRPr="00822037">
              <w:rPr>
                <w:lang w:eastAsia="en-US"/>
              </w:rPr>
              <w:t>стайлинговые</w:t>
            </w:r>
            <w:proofErr w:type="spellEnd"/>
            <w:r w:rsidRPr="00822037">
              <w:rPr>
                <w:lang w:eastAsia="en-US"/>
              </w:rPr>
              <w:t xml:space="preserve"> средства для волос;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осуществлять моделирование и изготовление постижерных изделий из натуральных и искусственных волос;</w:t>
            </w:r>
          </w:p>
          <w:p w:rsidR="003C3B07" w:rsidRPr="00822037" w:rsidRDefault="003C3B07" w:rsidP="003C3B07">
            <w:pPr>
              <w:rPr>
                <w:lang w:eastAsia="en-US"/>
              </w:rPr>
            </w:pPr>
            <w:r w:rsidRPr="00822037">
              <w:rPr>
                <w:lang w:eastAsia="en-US"/>
              </w:rPr>
              <w:t>изготавливать украшения и дополнения для причесок различного назначения;</w:t>
            </w:r>
          </w:p>
          <w:p w:rsidR="003C3B07" w:rsidRPr="00822037" w:rsidRDefault="003C3B07" w:rsidP="003C3B07">
            <w:pPr>
              <w:rPr>
                <w:lang w:eastAsia="en-US"/>
              </w:rPr>
            </w:pPr>
            <w:r w:rsidRPr="00822037">
              <w:rPr>
                <w:lang w:eastAsia="en-US"/>
              </w:rPr>
              <w:t>выполнять сложные прически на волосах различной длины с применением  украшений и постижерных изделий с учетом норм времени;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применять </w:t>
            </w:r>
            <w:proofErr w:type="spellStart"/>
            <w:r w:rsidRPr="00822037">
              <w:rPr>
                <w:lang w:eastAsia="en-US"/>
              </w:rPr>
              <w:t>стайлинговые</w:t>
            </w:r>
            <w:proofErr w:type="spellEnd"/>
            <w:r w:rsidRPr="00822037">
              <w:rPr>
                <w:lang w:eastAsia="en-US"/>
              </w:rPr>
              <w:t xml:space="preserve"> средства для волос;</w:t>
            </w:r>
          </w:p>
          <w:p w:rsidR="003C3B07" w:rsidRPr="00822037" w:rsidRDefault="003C3B07" w:rsidP="003C3B07">
            <w:pPr>
              <w:tabs>
                <w:tab w:val="left" w:pos="266"/>
              </w:tabs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обсуждать с клиентом качество выполненной услуги;</w:t>
            </w:r>
          </w:p>
          <w:p w:rsidR="003C3B07" w:rsidRPr="00822037" w:rsidRDefault="003C3B07" w:rsidP="003C3B07">
            <w:pPr>
              <w:rPr>
                <w:bCs/>
                <w:lang w:eastAsia="en-US"/>
              </w:rPr>
            </w:pPr>
            <w:r w:rsidRPr="00822037">
              <w:rPr>
                <w:lang w:eastAsia="en-US"/>
              </w:rPr>
              <w:t>Профессионально и доступно давать рекомендации по использованию профессиональных сре</w:t>
            </w:r>
            <w:proofErr w:type="gramStart"/>
            <w:r w:rsidRPr="00822037">
              <w:rPr>
                <w:lang w:eastAsia="en-US"/>
              </w:rPr>
              <w:t>дств дл</w:t>
            </w:r>
            <w:proofErr w:type="gramEnd"/>
            <w:r w:rsidRPr="00822037">
              <w:rPr>
                <w:lang w:eastAsia="en-US"/>
              </w:rPr>
              <w:t xml:space="preserve">я ухода за волосами и </w:t>
            </w:r>
            <w:r w:rsidRPr="00822037">
              <w:rPr>
                <w:lang w:eastAsia="en-US"/>
              </w:rPr>
              <w:lastRenderedPageBreak/>
              <w:t>укладки волос  в домашних условиях.</w:t>
            </w:r>
          </w:p>
        </w:tc>
      </w:tr>
      <w:tr w:rsidR="003C3B07" w:rsidRPr="00822037" w:rsidTr="003C3B07">
        <w:trPr>
          <w:trHeight w:val="9485"/>
        </w:trPr>
        <w:tc>
          <w:tcPr>
            <w:tcW w:w="2418" w:type="dxa"/>
          </w:tcPr>
          <w:p w:rsidR="003C3B07" w:rsidRPr="00822037" w:rsidRDefault="003C3B07" w:rsidP="003C3B07">
            <w:pPr>
              <w:rPr>
                <w:bCs/>
                <w:lang w:eastAsia="en-US"/>
              </w:rPr>
            </w:pPr>
            <w:r w:rsidRPr="00822037">
              <w:rPr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7273" w:type="dxa"/>
          </w:tcPr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устройство, правила эксплуатации и хранения  применяемого оборудования, инструментов; 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санитарно-эпидемиологические нормы и требования в сфере парикмахерских услуг; 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требования охраны труда, организации и подготовки рабочего места для выполнения парикмахерских работ; 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виды парикмахерских работ;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анатомические особенности, пропорции и пластика головы;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типы,  виды и формы натуральных волос;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психология общения и профессиональная этика; правила, современные формы и методы обслуживания потребителя; 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состав и свойства профессиональных препаратов и используемых материалов;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законы композиции;  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законы </w:t>
            </w:r>
            <w:proofErr w:type="spellStart"/>
            <w:r w:rsidRPr="00822037">
              <w:rPr>
                <w:lang w:eastAsia="en-US"/>
              </w:rPr>
              <w:t>колористики</w:t>
            </w:r>
            <w:proofErr w:type="spellEnd"/>
            <w:r w:rsidRPr="00822037">
              <w:rPr>
                <w:lang w:eastAsia="en-US"/>
              </w:rPr>
              <w:t>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основы моделирования и композиции причесок;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приемы художественного моделирования причесок;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направление моды в парикмахерском искусстве;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технологии выполнения классических причесок; технологии выполнения причесок с накладками и шиньонами;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нормы времени на выполнение прически;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структура, состав и физические свойства натуральных  и   искусственных волос; 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технологии моделирования и изготовления постижерных изделий из натуральных и искусственных волос;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технологии выполнения сложных причесок на волосах различной длины с применением  украшений и постижерных изделий;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психология общения и профессиональная этика; 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правила, современные формы и методы обслуживания потребителя;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психология общения и профессиональная этика; 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правила, современные формы и методы обслуживания потребителя; </w:t>
            </w:r>
          </w:p>
          <w:p w:rsidR="003C3B07" w:rsidRPr="00822037" w:rsidRDefault="003C3B07" w:rsidP="003C3B07">
            <w:pPr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показатели качества продукции (услуги).</w:t>
            </w:r>
          </w:p>
        </w:tc>
      </w:tr>
    </w:tbl>
    <w:p w:rsidR="003C3B07" w:rsidRPr="00822037" w:rsidRDefault="003C3B07" w:rsidP="003C3B07">
      <w:pPr>
        <w:rPr>
          <w:b/>
          <w:lang w:eastAsia="en-US"/>
        </w:rPr>
      </w:pPr>
    </w:p>
    <w:p w:rsidR="003C3B07" w:rsidRPr="00822037" w:rsidRDefault="003C3B07" w:rsidP="003C3B07">
      <w:pPr>
        <w:ind w:firstLine="660"/>
      </w:pPr>
    </w:p>
    <w:p w:rsidR="003C3B07" w:rsidRPr="00822037" w:rsidRDefault="003C3B07" w:rsidP="003C3B07">
      <w:pPr>
        <w:sectPr w:rsidR="003C3B07" w:rsidRPr="00822037">
          <w:pgSz w:w="11907" w:h="16840"/>
          <w:pgMar w:top="1134" w:right="851" w:bottom="992" w:left="1418" w:header="709" w:footer="709" w:gutter="0"/>
          <w:cols w:space="720"/>
        </w:sectPr>
      </w:pPr>
    </w:p>
    <w:p w:rsidR="003C3B07" w:rsidRPr="00822037" w:rsidRDefault="003C3B07" w:rsidP="002E17B0">
      <w:pPr>
        <w:pStyle w:val="1"/>
      </w:pPr>
      <w:bookmarkStart w:id="1" w:name="_Toc121412936"/>
      <w:r w:rsidRPr="00822037">
        <w:lastRenderedPageBreak/>
        <w:t>2. Структура и содержание профессионального модуля</w:t>
      </w:r>
      <w:bookmarkEnd w:id="1"/>
    </w:p>
    <w:p w:rsidR="003C3B07" w:rsidRPr="00822037" w:rsidRDefault="003C3B07" w:rsidP="003C3B07">
      <w:pPr>
        <w:ind w:firstLine="770"/>
        <w:rPr>
          <w:b/>
        </w:rPr>
      </w:pPr>
      <w:r w:rsidRPr="00822037">
        <w:rPr>
          <w:b/>
        </w:rPr>
        <w:t>ПМ.02 Подбор и выполнение причесок различного назначения, с учетом потребностей клиента</w:t>
      </w:r>
    </w:p>
    <w:p w:rsidR="003C3B07" w:rsidRPr="00822037" w:rsidRDefault="003C3B07" w:rsidP="003C3B07">
      <w:pPr>
        <w:ind w:firstLine="770"/>
        <w:jc w:val="both"/>
      </w:pPr>
      <w:r w:rsidRPr="00822037">
        <w:rPr>
          <w:b/>
        </w:rPr>
        <w:t>2.1. Структура профессионального модуля</w:t>
      </w:r>
      <w:r w:rsidR="00FB3E76">
        <w:rPr>
          <w:b/>
        </w:rPr>
        <w:t xml:space="preserve"> </w:t>
      </w:r>
      <w:r w:rsidRPr="00822037">
        <w:rPr>
          <w:b/>
        </w:rPr>
        <w:t>ПМ 02.  Подбор и выполнение причесок различного назначения, с учетом потребностей клиента</w:t>
      </w:r>
      <w:r w:rsidRPr="00822037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2392"/>
        <w:gridCol w:w="1445"/>
        <w:gridCol w:w="893"/>
        <w:gridCol w:w="95"/>
        <w:gridCol w:w="1614"/>
        <w:gridCol w:w="70"/>
        <w:gridCol w:w="1322"/>
        <w:gridCol w:w="34"/>
        <w:gridCol w:w="1207"/>
        <w:gridCol w:w="11"/>
        <w:gridCol w:w="2103"/>
        <w:gridCol w:w="1983"/>
      </w:tblGrid>
      <w:tr w:rsidR="003C3B07" w:rsidRPr="00822037" w:rsidTr="003C3B07">
        <w:trPr>
          <w:trHeight w:val="353"/>
        </w:trPr>
        <w:tc>
          <w:tcPr>
            <w:tcW w:w="629" w:type="pct"/>
            <w:vMerge w:val="restart"/>
            <w:vAlign w:val="center"/>
          </w:tcPr>
          <w:p w:rsidR="003C3B07" w:rsidRPr="00822037" w:rsidRDefault="003C3B07" w:rsidP="003C3B07">
            <w:pPr>
              <w:suppressAutoHyphens/>
              <w:jc w:val="center"/>
              <w:rPr>
                <w:lang w:eastAsia="en-US"/>
              </w:rPr>
            </w:pPr>
            <w:r w:rsidRPr="00822037">
              <w:t>Коды профессиональных общих компетенций</w:t>
            </w:r>
          </w:p>
        </w:tc>
        <w:tc>
          <w:tcPr>
            <w:tcW w:w="770" w:type="pct"/>
            <w:vMerge w:val="restart"/>
            <w:vAlign w:val="center"/>
          </w:tcPr>
          <w:p w:rsidR="003C3B07" w:rsidRPr="00822037" w:rsidRDefault="003C3B07" w:rsidP="003C3B07">
            <w:pPr>
              <w:suppressAutoHyphens/>
              <w:jc w:val="center"/>
              <w:rPr>
                <w:lang w:eastAsia="en-US"/>
              </w:rPr>
            </w:pPr>
            <w:r w:rsidRPr="00822037">
              <w:t>Наименования разделов профессионального модуля</w:t>
            </w:r>
            <w:r w:rsidRPr="00822037">
              <w:rPr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16" w:type="pct"/>
            <w:vMerge w:val="restart"/>
            <w:vAlign w:val="center"/>
          </w:tcPr>
          <w:p w:rsidR="003C3B07" w:rsidRPr="00822037" w:rsidRDefault="003C3B07" w:rsidP="003C3B07">
            <w:pPr>
              <w:suppressAutoHyphens/>
              <w:jc w:val="center"/>
              <w:rPr>
                <w:iCs/>
                <w:lang w:eastAsia="en-US"/>
              </w:rPr>
            </w:pPr>
            <w:r w:rsidRPr="00822037">
              <w:rPr>
                <w:iCs/>
              </w:rPr>
              <w:t>Суммарный объем нагрузки, час.</w:t>
            </w:r>
          </w:p>
        </w:tc>
        <w:tc>
          <w:tcPr>
            <w:tcW w:w="2619" w:type="pct"/>
            <w:gridSpan w:val="9"/>
            <w:vAlign w:val="center"/>
          </w:tcPr>
          <w:p w:rsidR="003C3B07" w:rsidRPr="00822037" w:rsidRDefault="003C3B07" w:rsidP="003C3B07">
            <w:pPr>
              <w:suppressAutoHyphens/>
              <w:jc w:val="center"/>
              <w:rPr>
                <w:lang w:eastAsia="en-US"/>
              </w:rPr>
            </w:pPr>
            <w:r w:rsidRPr="00822037">
              <w:t>Занятия во взаимодействии с преподавателем, час</w:t>
            </w:r>
          </w:p>
        </w:tc>
        <w:tc>
          <w:tcPr>
            <w:tcW w:w="565" w:type="pct"/>
            <w:vMerge w:val="restart"/>
            <w:vAlign w:val="center"/>
          </w:tcPr>
          <w:p w:rsidR="003C3B07" w:rsidRPr="00822037" w:rsidRDefault="003C3B07" w:rsidP="003C3B07">
            <w:pPr>
              <w:suppressAutoHyphens/>
              <w:jc w:val="center"/>
              <w:rPr>
                <w:lang w:eastAsia="en-US"/>
              </w:rPr>
            </w:pPr>
            <w:r w:rsidRPr="00822037">
              <w:t>Самостоятельная работа</w:t>
            </w:r>
          </w:p>
        </w:tc>
      </w:tr>
      <w:tr w:rsidR="003C3B07" w:rsidRPr="00822037" w:rsidTr="003C3B07">
        <w:tc>
          <w:tcPr>
            <w:tcW w:w="0" w:type="auto"/>
            <w:vMerge/>
            <w:vAlign w:val="center"/>
          </w:tcPr>
          <w:p w:rsidR="003C3B07" w:rsidRPr="00822037" w:rsidRDefault="003C3B07" w:rsidP="003C3B07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3C3B07" w:rsidRPr="00822037" w:rsidRDefault="003C3B07" w:rsidP="003C3B07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3C3B07" w:rsidRPr="00822037" w:rsidRDefault="003C3B07" w:rsidP="003C3B07">
            <w:pPr>
              <w:rPr>
                <w:iCs/>
                <w:lang w:eastAsia="en-US"/>
              </w:rPr>
            </w:pPr>
          </w:p>
        </w:tc>
        <w:tc>
          <w:tcPr>
            <w:tcW w:w="1398" w:type="pct"/>
            <w:gridSpan w:val="6"/>
            <w:vAlign w:val="center"/>
          </w:tcPr>
          <w:p w:rsidR="003C3B07" w:rsidRPr="00822037" w:rsidRDefault="003C3B07" w:rsidP="003C3B07">
            <w:pPr>
              <w:suppressAutoHyphens/>
              <w:jc w:val="center"/>
              <w:rPr>
                <w:lang w:eastAsia="en-US"/>
              </w:rPr>
            </w:pPr>
            <w:r w:rsidRPr="00822037">
              <w:t>Обучение по МДК</w:t>
            </w:r>
          </w:p>
        </w:tc>
        <w:tc>
          <w:tcPr>
            <w:tcW w:w="1221" w:type="pct"/>
            <w:gridSpan w:val="3"/>
            <w:vAlign w:val="center"/>
          </w:tcPr>
          <w:p w:rsidR="003C3B07" w:rsidRPr="00822037" w:rsidRDefault="003C3B07" w:rsidP="003C3B07">
            <w:pPr>
              <w:suppressAutoHyphens/>
              <w:jc w:val="center"/>
              <w:rPr>
                <w:lang w:eastAsia="en-US"/>
              </w:rPr>
            </w:pPr>
            <w:r w:rsidRPr="00822037">
              <w:t>Практики</w:t>
            </w:r>
          </w:p>
        </w:tc>
        <w:tc>
          <w:tcPr>
            <w:tcW w:w="0" w:type="auto"/>
            <w:vMerge/>
            <w:vAlign w:val="center"/>
          </w:tcPr>
          <w:p w:rsidR="003C3B07" w:rsidRPr="00822037" w:rsidRDefault="003C3B07" w:rsidP="003C3B07">
            <w:pPr>
              <w:rPr>
                <w:lang w:eastAsia="en-US"/>
              </w:rPr>
            </w:pPr>
          </w:p>
        </w:tc>
      </w:tr>
      <w:tr w:rsidR="003C3B07" w:rsidRPr="00822037" w:rsidTr="003C3B07">
        <w:tc>
          <w:tcPr>
            <w:tcW w:w="0" w:type="auto"/>
            <w:vMerge/>
            <w:vAlign w:val="center"/>
          </w:tcPr>
          <w:p w:rsidR="003C3B07" w:rsidRPr="00822037" w:rsidRDefault="003C3B07" w:rsidP="003C3B07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3C3B07" w:rsidRPr="00822037" w:rsidRDefault="003C3B07" w:rsidP="003C3B07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3C3B07" w:rsidRPr="00822037" w:rsidRDefault="003C3B07" w:rsidP="003C3B07">
            <w:pPr>
              <w:rPr>
                <w:iCs/>
                <w:lang w:eastAsia="en-US"/>
              </w:rPr>
            </w:pPr>
          </w:p>
        </w:tc>
        <w:tc>
          <w:tcPr>
            <w:tcW w:w="498" w:type="pct"/>
            <w:vAlign w:val="center"/>
          </w:tcPr>
          <w:p w:rsidR="003C3B07" w:rsidRPr="00822037" w:rsidRDefault="003C3B07" w:rsidP="003C3B07">
            <w:pPr>
              <w:suppressAutoHyphens/>
              <w:jc w:val="center"/>
            </w:pPr>
            <w:r w:rsidRPr="00822037">
              <w:t>Всего</w:t>
            </w:r>
          </w:p>
          <w:p w:rsidR="003C3B07" w:rsidRPr="00822037" w:rsidRDefault="003C3B07" w:rsidP="003C3B07">
            <w:pPr>
              <w:suppressAutoHyphens/>
              <w:jc w:val="center"/>
              <w:rPr>
                <w:lang w:eastAsia="en-US"/>
              </w:rPr>
            </w:pPr>
          </w:p>
        </w:tc>
        <w:tc>
          <w:tcPr>
            <w:tcW w:w="489" w:type="pct"/>
            <w:gridSpan w:val="2"/>
            <w:vAlign w:val="center"/>
          </w:tcPr>
          <w:p w:rsidR="003C3B07" w:rsidRPr="00822037" w:rsidRDefault="003C3B07" w:rsidP="003C3B07">
            <w:pPr>
              <w:suppressAutoHyphens/>
              <w:jc w:val="center"/>
              <w:rPr>
                <w:lang w:eastAsia="en-US"/>
              </w:rPr>
            </w:pPr>
            <w:r w:rsidRPr="00822037">
              <w:t>Лабораторных и практических занятий</w:t>
            </w:r>
          </w:p>
        </w:tc>
        <w:tc>
          <w:tcPr>
            <w:tcW w:w="410" w:type="pct"/>
            <w:gridSpan w:val="3"/>
            <w:vAlign w:val="center"/>
          </w:tcPr>
          <w:p w:rsidR="003C3B07" w:rsidRPr="00822037" w:rsidRDefault="003C3B07" w:rsidP="003C3B07">
            <w:pPr>
              <w:suppressAutoHyphens/>
              <w:jc w:val="center"/>
              <w:rPr>
                <w:lang w:eastAsia="en-US"/>
              </w:rPr>
            </w:pPr>
            <w:r w:rsidRPr="00822037">
              <w:t>Курсовых работ (проектов)*</w:t>
            </w:r>
          </w:p>
        </w:tc>
        <w:tc>
          <w:tcPr>
            <w:tcW w:w="600" w:type="pct"/>
            <w:vAlign w:val="center"/>
          </w:tcPr>
          <w:p w:rsidR="003C3B07" w:rsidRPr="00822037" w:rsidRDefault="003C3B07" w:rsidP="003C3B07">
            <w:pPr>
              <w:suppressAutoHyphens/>
              <w:jc w:val="center"/>
            </w:pPr>
            <w:r w:rsidRPr="00822037">
              <w:t>Учебная</w:t>
            </w:r>
          </w:p>
          <w:p w:rsidR="003C3B07" w:rsidRPr="00822037" w:rsidRDefault="003C3B07" w:rsidP="003C3B07">
            <w:pPr>
              <w:suppressAutoHyphens/>
              <w:jc w:val="center"/>
              <w:rPr>
                <w:lang w:eastAsia="en-US"/>
              </w:rPr>
            </w:pPr>
          </w:p>
        </w:tc>
        <w:tc>
          <w:tcPr>
            <w:tcW w:w="622" w:type="pct"/>
            <w:gridSpan w:val="2"/>
            <w:vAlign w:val="center"/>
          </w:tcPr>
          <w:p w:rsidR="003C3B07" w:rsidRPr="00822037" w:rsidRDefault="003C3B07" w:rsidP="003C3B07">
            <w:pPr>
              <w:suppressAutoHyphens/>
              <w:jc w:val="center"/>
            </w:pPr>
            <w:r w:rsidRPr="00822037">
              <w:t>Производственная</w:t>
            </w:r>
          </w:p>
          <w:p w:rsidR="003C3B07" w:rsidRPr="00822037" w:rsidRDefault="003C3B07" w:rsidP="003C3B07">
            <w:pPr>
              <w:suppressAutoHyphens/>
              <w:jc w:val="center"/>
              <w:rPr>
                <w:lang w:eastAsia="en-US"/>
              </w:rPr>
            </w:pPr>
            <w:r w:rsidRPr="00822037">
              <w:t xml:space="preserve"> (если предусмотрена рассредоточенная практика)</w:t>
            </w:r>
          </w:p>
        </w:tc>
        <w:tc>
          <w:tcPr>
            <w:tcW w:w="0" w:type="auto"/>
            <w:vMerge/>
            <w:vAlign w:val="center"/>
          </w:tcPr>
          <w:p w:rsidR="003C3B07" w:rsidRPr="00822037" w:rsidRDefault="003C3B07" w:rsidP="003C3B07">
            <w:pPr>
              <w:rPr>
                <w:lang w:eastAsia="en-US"/>
              </w:rPr>
            </w:pPr>
          </w:p>
        </w:tc>
      </w:tr>
      <w:tr w:rsidR="003C3B07" w:rsidRPr="00822037" w:rsidTr="003C3B07">
        <w:tc>
          <w:tcPr>
            <w:tcW w:w="629" w:type="pct"/>
            <w:vAlign w:val="center"/>
          </w:tcPr>
          <w:p w:rsidR="003C3B07" w:rsidRPr="00822037" w:rsidRDefault="003C3B07" w:rsidP="003C3B07">
            <w:pPr>
              <w:jc w:val="center"/>
              <w:rPr>
                <w:lang w:eastAsia="en-US"/>
              </w:rPr>
            </w:pPr>
            <w:r w:rsidRPr="00822037">
              <w:t>1</w:t>
            </w:r>
          </w:p>
        </w:tc>
        <w:tc>
          <w:tcPr>
            <w:tcW w:w="770" w:type="pct"/>
            <w:vAlign w:val="center"/>
          </w:tcPr>
          <w:p w:rsidR="003C3B07" w:rsidRPr="00822037" w:rsidRDefault="003C3B07" w:rsidP="003C3B07">
            <w:pPr>
              <w:jc w:val="center"/>
              <w:rPr>
                <w:lang w:eastAsia="en-US"/>
              </w:rPr>
            </w:pPr>
            <w:r w:rsidRPr="00822037">
              <w:t>2</w:t>
            </w:r>
          </w:p>
        </w:tc>
        <w:tc>
          <w:tcPr>
            <w:tcW w:w="416" w:type="pct"/>
            <w:vAlign w:val="center"/>
          </w:tcPr>
          <w:p w:rsidR="003C3B07" w:rsidRPr="00822037" w:rsidRDefault="003C3B07" w:rsidP="003C3B07">
            <w:pPr>
              <w:jc w:val="center"/>
              <w:rPr>
                <w:lang w:eastAsia="en-US"/>
              </w:rPr>
            </w:pPr>
            <w:r w:rsidRPr="00822037">
              <w:t>3</w:t>
            </w:r>
          </w:p>
        </w:tc>
        <w:tc>
          <w:tcPr>
            <w:tcW w:w="498" w:type="pct"/>
            <w:vAlign w:val="center"/>
          </w:tcPr>
          <w:p w:rsidR="003C3B07" w:rsidRPr="00822037" w:rsidRDefault="003C3B07" w:rsidP="003C3B07">
            <w:pPr>
              <w:jc w:val="center"/>
              <w:rPr>
                <w:lang w:eastAsia="en-US"/>
              </w:rPr>
            </w:pPr>
            <w:r w:rsidRPr="00822037">
              <w:t>4</w:t>
            </w:r>
          </w:p>
        </w:tc>
        <w:tc>
          <w:tcPr>
            <w:tcW w:w="489" w:type="pct"/>
            <w:gridSpan w:val="2"/>
            <w:vAlign w:val="center"/>
          </w:tcPr>
          <w:p w:rsidR="003C3B07" w:rsidRPr="00822037" w:rsidRDefault="003C3B07" w:rsidP="003C3B07">
            <w:pPr>
              <w:jc w:val="center"/>
              <w:rPr>
                <w:lang w:eastAsia="en-US"/>
              </w:rPr>
            </w:pPr>
            <w:r w:rsidRPr="00822037">
              <w:t>5</w:t>
            </w:r>
          </w:p>
        </w:tc>
        <w:tc>
          <w:tcPr>
            <w:tcW w:w="410" w:type="pct"/>
            <w:gridSpan w:val="3"/>
            <w:vAlign w:val="center"/>
          </w:tcPr>
          <w:p w:rsidR="003C3B07" w:rsidRPr="00822037" w:rsidRDefault="003C3B07" w:rsidP="003C3B07">
            <w:pPr>
              <w:jc w:val="center"/>
              <w:rPr>
                <w:lang w:eastAsia="en-US"/>
              </w:rPr>
            </w:pPr>
            <w:r w:rsidRPr="00822037">
              <w:t>6</w:t>
            </w:r>
          </w:p>
        </w:tc>
        <w:tc>
          <w:tcPr>
            <w:tcW w:w="600" w:type="pct"/>
            <w:vAlign w:val="center"/>
          </w:tcPr>
          <w:p w:rsidR="003C3B07" w:rsidRPr="00822037" w:rsidRDefault="003C3B07" w:rsidP="003C3B07">
            <w:pPr>
              <w:jc w:val="center"/>
              <w:rPr>
                <w:lang w:eastAsia="en-US"/>
              </w:rPr>
            </w:pPr>
            <w:r w:rsidRPr="00822037">
              <w:t>7</w:t>
            </w:r>
          </w:p>
        </w:tc>
        <w:tc>
          <w:tcPr>
            <w:tcW w:w="622" w:type="pct"/>
            <w:gridSpan w:val="2"/>
            <w:vAlign w:val="center"/>
          </w:tcPr>
          <w:p w:rsidR="003C3B07" w:rsidRPr="00822037" w:rsidRDefault="003C3B07" w:rsidP="003C3B07">
            <w:pPr>
              <w:jc w:val="center"/>
              <w:rPr>
                <w:lang w:eastAsia="en-US"/>
              </w:rPr>
            </w:pPr>
            <w:r w:rsidRPr="00822037">
              <w:t>8</w:t>
            </w:r>
          </w:p>
        </w:tc>
        <w:tc>
          <w:tcPr>
            <w:tcW w:w="565" w:type="pct"/>
            <w:vAlign w:val="center"/>
          </w:tcPr>
          <w:p w:rsidR="003C3B07" w:rsidRPr="00822037" w:rsidRDefault="003C3B07" w:rsidP="003C3B07">
            <w:pPr>
              <w:jc w:val="center"/>
              <w:rPr>
                <w:lang w:eastAsia="en-US"/>
              </w:rPr>
            </w:pPr>
            <w:r w:rsidRPr="00822037">
              <w:t>9</w:t>
            </w:r>
          </w:p>
        </w:tc>
      </w:tr>
      <w:tr w:rsidR="003C3B07" w:rsidRPr="00822037" w:rsidTr="003C3B07">
        <w:tc>
          <w:tcPr>
            <w:tcW w:w="629" w:type="pct"/>
          </w:tcPr>
          <w:p w:rsidR="003C3B07" w:rsidRPr="00822037" w:rsidRDefault="003C3B07" w:rsidP="003C3B07">
            <w:r w:rsidRPr="00822037">
              <w:t>ПК 2.1.</w:t>
            </w:r>
          </w:p>
          <w:p w:rsidR="003C3B07" w:rsidRPr="00822037" w:rsidRDefault="003C3B07" w:rsidP="003C3B07">
            <w:pPr>
              <w:rPr>
                <w:lang w:eastAsia="en-US"/>
              </w:rPr>
            </w:pPr>
            <w:r w:rsidRPr="00822037">
              <w:t>ОК 01, ОК 02, ОК 03, ОК 04, ОК 05, ОК 06, ОК 07, ОК 08, ОК 09,  ОК 10</w:t>
            </w:r>
            <w:r>
              <w:t>, ОК 11</w:t>
            </w:r>
          </w:p>
        </w:tc>
        <w:tc>
          <w:tcPr>
            <w:tcW w:w="770" w:type="pct"/>
          </w:tcPr>
          <w:p w:rsidR="003C3B07" w:rsidRPr="00822037" w:rsidRDefault="003C3B07" w:rsidP="003C3B07">
            <w:r w:rsidRPr="00822037">
              <w:t>Раздел 1.</w:t>
            </w:r>
          </w:p>
          <w:p w:rsidR="003C3B07" w:rsidRPr="00822037" w:rsidRDefault="003C3B07" w:rsidP="003C3B07">
            <w:pPr>
              <w:rPr>
                <w:lang w:eastAsia="en-US"/>
              </w:rPr>
            </w:pPr>
            <w:r w:rsidRPr="00822037">
              <w:t>МДК.02.01 Технология выполнения постижерных изделий из натуральных и искусственных волос</w:t>
            </w:r>
          </w:p>
        </w:tc>
        <w:tc>
          <w:tcPr>
            <w:tcW w:w="416" w:type="pct"/>
            <w:vAlign w:val="center"/>
          </w:tcPr>
          <w:p w:rsidR="003C3B07" w:rsidRPr="00822037" w:rsidRDefault="003C3B07" w:rsidP="003C3B07">
            <w:pPr>
              <w:jc w:val="center"/>
            </w:pPr>
            <w:r>
              <w:t>160</w:t>
            </w:r>
          </w:p>
        </w:tc>
        <w:tc>
          <w:tcPr>
            <w:tcW w:w="498" w:type="pct"/>
            <w:vAlign w:val="center"/>
          </w:tcPr>
          <w:p w:rsidR="003C3B07" w:rsidRPr="00822037" w:rsidRDefault="003C3B07" w:rsidP="003C3B07">
            <w:pPr>
              <w:jc w:val="center"/>
            </w:pPr>
            <w:r>
              <w:t>156</w:t>
            </w:r>
          </w:p>
        </w:tc>
        <w:tc>
          <w:tcPr>
            <w:tcW w:w="489" w:type="pct"/>
            <w:gridSpan w:val="2"/>
            <w:vAlign w:val="center"/>
          </w:tcPr>
          <w:p w:rsidR="003C3B07" w:rsidRPr="00822037" w:rsidRDefault="003C3B07" w:rsidP="003C3B07">
            <w:pPr>
              <w:jc w:val="center"/>
            </w:pPr>
            <w:r>
              <w:t>100</w:t>
            </w:r>
          </w:p>
        </w:tc>
        <w:tc>
          <w:tcPr>
            <w:tcW w:w="410" w:type="pct"/>
            <w:gridSpan w:val="3"/>
            <w:vMerge w:val="restart"/>
            <w:vAlign w:val="center"/>
          </w:tcPr>
          <w:p w:rsidR="003C3B07" w:rsidRPr="00822037" w:rsidRDefault="003C3B07" w:rsidP="003C3B07">
            <w:pPr>
              <w:jc w:val="center"/>
            </w:pPr>
          </w:p>
        </w:tc>
        <w:tc>
          <w:tcPr>
            <w:tcW w:w="600" w:type="pct"/>
            <w:vMerge w:val="restart"/>
            <w:vAlign w:val="center"/>
          </w:tcPr>
          <w:p w:rsidR="003C3B07" w:rsidRPr="00822037" w:rsidRDefault="003C3B07" w:rsidP="003C3B07">
            <w:pPr>
              <w:jc w:val="center"/>
            </w:pPr>
          </w:p>
        </w:tc>
        <w:tc>
          <w:tcPr>
            <w:tcW w:w="622" w:type="pct"/>
            <w:gridSpan w:val="2"/>
            <w:vAlign w:val="center"/>
          </w:tcPr>
          <w:p w:rsidR="003C3B07" w:rsidRPr="00822037" w:rsidRDefault="003C3B07" w:rsidP="003C3B07">
            <w:pPr>
              <w:jc w:val="center"/>
            </w:pPr>
          </w:p>
        </w:tc>
        <w:tc>
          <w:tcPr>
            <w:tcW w:w="565" w:type="pct"/>
            <w:vAlign w:val="center"/>
          </w:tcPr>
          <w:p w:rsidR="003C3B07" w:rsidRPr="00822037" w:rsidRDefault="005A191C" w:rsidP="003C3B07">
            <w:pPr>
              <w:jc w:val="center"/>
            </w:pPr>
            <w:r>
              <w:t>4</w:t>
            </w:r>
          </w:p>
        </w:tc>
      </w:tr>
      <w:tr w:rsidR="003C3B07" w:rsidRPr="00822037" w:rsidTr="003C3B07">
        <w:tc>
          <w:tcPr>
            <w:tcW w:w="629" w:type="pct"/>
          </w:tcPr>
          <w:p w:rsidR="003C3B07" w:rsidRPr="00822037" w:rsidRDefault="003C3B07" w:rsidP="003C3B07">
            <w:r w:rsidRPr="00822037">
              <w:t>ПК 2.2.</w:t>
            </w:r>
          </w:p>
          <w:p w:rsidR="003C3B07" w:rsidRPr="00822037" w:rsidRDefault="003C3B07" w:rsidP="003C3B07">
            <w:r w:rsidRPr="00822037">
              <w:t>ПК 2.3.</w:t>
            </w:r>
          </w:p>
          <w:p w:rsidR="003C3B07" w:rsidRPr="00822037" w:rsidRDefault="003C3B07" w:rsidP="003C3B07">
            <w:pPr>
              <w:rPr>
                <w:lang w:eastAsia="en-US"/>
              </w:rPr>
            </w:pPr>
            <w:r w:rsidRPr="00822037">
              <w:t>ОК 01, ОК 02, ОК 03, ОК 04, ОК 05, ОК 06, ОК 07, ОК 08, ОК 09,  ОК 10</w:t>
            </w:r>
            <w:r>
              <w:t>, ОК 11</w:t>
            </w:r>
          </w:p>
        </w:tc>
        <w:tc>
          <w:tcPr>
            <w:tcW w:w="770" w:type="pct"/>
          </w:tcPr>
          <w:p w:rsidR="003C3B07" w:rsidRPr="00822037" w:rsidRDefault="003C3B07" w:rsidP="003C3B07">
            <w:r w:rsidRPr="00822037">
              <w:t>Раздел 2.</w:t>
            </w:r>
          </w:p>
          <w:p w:rsidR="003C3B07" w:rsidRPr="00822037" w:rsidRDefault="003C3B07" w:rsidP="003C3B07">
            <w:pPr>
              <w:rPr>
                <w:lang w:eastAsia="en-US"/>
              </w:rPr>
            </w:pPr>
            <w:r w:rsidRPr="00822037">
              <w:t>МДК.02.02 Моделирование причесок различного назначения с учетом актуальных тенденций моды.</w:t>
            </w:r>
          </w:p>
        </w:tc>
        <w:tc>
          <w:tcPr>
            <w:tcW w:w="416" w:type="pct"/>
          </w:tcPr>
          <w:p w:rsidR="003C3B07" w:rsidRPr="00822037" w:rsidRDefault="003C3B07" w:rsidP="003C3B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</w:t>
            </w:r>
          </w:p>
        </w:tc>
        <w:tc>
          <w:tcPr>
            <w:tcW w:w="498" w:type="pct"/>
          </w:tcPr>
          <w:p w:rsidR="003C3B07" w:rsidRPr="00822037" w:rsidRDefault="003C3B07" w:rsidP="003C3B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  <w:tc>
          <w:tcPr>
            <w:tcW w:w="489" w:type="pct"/>
            <w:gridSpan w:val="2"/>
          </w:tcPr>
          <w:p w:rsidR="003C3B07" w:rsidRPr="00822037" w:rsidRDefault="003C3B07" w:rsidP="003C3B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0" w:type="auto"/>
            <w:gridSpan w:val="3"/>
            <w:vMerge/>
          </w:tcPr>
          <w:p w:rsidR="003C3B07" w:rsidRPr="00822037" w:rsidRDefault="003C3B07" w:rsidP="003C3B07">
            <w:pPr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:rsidR="003C3B07" w:rsidRPr="00822037" w:rsidRDefault="003C3B07" w:rsidP="003C3B07">
            <w:pPr>
              <w:rPr>
                <w:lang w:eastAsia="en-US"/>
              </w:rPr>
            </w:pPr>
          </w:p>
        </w:tc>
        <w:tc>
          <w:tcPr>
            <w:tcW w:w="622" w:type="pct"/>
            <w:gridSpan w:val="2"/>
          </w:tcPr>
          <w:p w:rsidR="003C3B07" w:rsidRPr="00822037" w:rsidRDefault="003C3B07" w:rsidP="003C3B07">
            <w:pPr>
              <w:jc w:val="center"/>
              <w:rPr>
                <w:lang w:eastAsia="en-US"/>
              </w:rPr>
            </w:pPr>
          </w:p>
        </w:tc>
        <w:tc>
          <w:tcPr>
            <w:tcW w:w="565" w:type="pct"/>
          </w:tcPr>
          <w:p w:rsidR="003C3B07" w:rsidRPr="00822037" w:rsidRDefault="005A191C" w:rsidP="005A191C">
            <w:pPr>
              <w:jc w:val="center"/>
              <w:rPr>
                <w:lang w:val="en-US" w:eastAsia="en-US"/>
              </w:rPr>
            </w:pPr>
            <w:r>
              <w:t>4</w:t>
            </w:r>
          </w:p>
        </w:tc>
      </w:tr>
      <w:tr w:rsidR="003C3B07" w:rsidRPr="00822037" w:rsidTr="003C3B07">
        <w:tc>
          <w:tcPr>
            <w:tcW w:w="629" w:type="pct"/>
          </w:tcPr>
          <w:p w:rsidR="003C3B07" w:rsidRPr="00822037" w:rsidRDefault="003C3B07" w:rsidP="003C3B07">
            <w:r w:rsidRPr="00822037">
              <w:t>ПК 2.1.</w:t>
            </w:r>
          </w:p>
          <w:p w:rsidR="003C3B07" w:rsidRPr="00822037" w:rsidRDefault="003C3B07" w:rsidP="003C3B07">
            <w:r w:rsidRPr="00822037">
              <w:t>ПК 2.2.</w:t>
            </w:r>
          </w:p>
          <w:p w:rsidR="003C3B07" w:rsidRPr="00822037" w:rsidRDefault="003C3B07" w:rsidP="003C3B07">
            <w:r w:rsidRPr="00822037">
              <w:t>ПК 2.3.</w:t>
            </w:r>
          </w:p>
          <w:p w:rsidR="003C3B07" w:rsidRPr="00822037" w:rsidRDefault="003C3B07" w:rsidP="003C3B07">
            <w:pPr>
              <w:rPr>
                <w:lang w:eastAsia="en-US"/>
              </w:rPr>
            </w:pPr>
            <w:r w:rsidRPr="00822037">
              <w:t xml:space="preserve">ОК 01, ОК 02, ОК </w:t>
            </w:r>
            <w:r w:rsidRPr="00822037">
              <w:lastRenderedPageBreak/>
              <w:t>03, ОК 04, ОК 05, ОК 06, ОК 07, ОК 08, ОК 09,  ОК 10</w:t>
            </w:r>
            <w:r>
              <w:t>, ОК 11</w:t>
            </w:r>
          </w:p>
        </w:tc>
        <w:tc>
          <w:tcPr>
            <w:tcW w:w="770" w:type="pct"/>
          </w:tcPr>
          <w:p w:rsidR="003C3B07" w:rsidRPr="00822037" w:rsidRDefault="003C3B07" w:rsidP="003C3B07">
            <w:pPr>
              <w:suppressAutoHyphens/>
              <w:rPr>
                <w:lang w:eastAsia="en-US"/>
              </w:rPr>
            </w:pPr>
            <w:r w:rsidRPr="00822037">
              <w:lastRenderedPageBreak/>
              <w:t xml:space="preserve">Производственная практика (по профилю специальности), </w:t>
            </w:r>
            <w:r w:rsidRPr="00822037">
              <w:lastRenderedPageBreak/>
              <w:t>часов (если предусмотрена итоговая (концентрированная) практика)</w:t>
            </w:r>
          </w:p>
        </w:tc>
        <w:tc>
          <w:tcPr>
            <w:tcW w:w="416" w:type="pct"/>
          </w:tcPr>
          <w:p w:rsidR="003C3B07" w:rsidRPr="00822037" w:rsidRDefault="003C3B07" w:rsidP="003C3B07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lastRenderedPageBreak/>
              <w:t>72</w:t>
            </w:r>
          </w:p>
        </w:tc>
        <w:tc>
          <w:tcPr>
            <w:tcW w:w="2001" w:type="pct"/>
            <w:gridSpan w:val="8"/>
            <w:shd w:val="clear" w:color="auto" w:fill="C0C0C0"/>
          </w:tcPr>
          <w:p w:rsidR="003C3B07" w:rsidRPr="00822037" w:rsidRDefault="003C3B07" w:rsidP="003C3B07"/>
        </w:tc>
        <w:tc>
          <w:tcPr>
            <w:tcW w:w="618" w:type="pct"/>
          </w:tcPr>
          <w:p w:rsidR="003C3B07" w:rsidRPr="00822037" w:rsidRDefault="005A191C" w:rsidP="003C3B07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565" w:type="pct"/>
          </w:tcPr>
          <w:p w:rsidR="003C3B07" w:rsidRPr="00822037" w:rsidRDefault="003C3B07" w:rsidP="003C3B07">
            <w:pPr>
              <w:rPr>
                <w:lang w:val="en-US"/>
              </w:rPr>
            </w:pPr>
          </w:p>
        </w:tc>
      </w:tr>
      <w:tr w:rsidR="003C3B07" w:rsidRPr="00822037" w:rsidTr="003C3B07">
        <w:tc>
          <w:tcPr>
            <w:tcW w:w="629" w:type="pct"/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</w:p>
        </w:tc>
        <w:tc>
          <w:tcPr>
            <w:tcW w:w="770" w:type="pct"/>
          </w:tcPr>
          <w:p w:rsidR="003C3B07" w:rsidRPr="00822037" w:rsidRDefault="003C3B07" w:rsidP="003C3B07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Всего:</w:t>
            </w:r>
          </w:p>
        </w:tc>
        <w:tc>
          <w:tcPr>
            <w:tcW w:w="416" w:type="pct"/>
          </w:tcPr>
          <w:p w:rsidR="003C3B07" w:rsidRPr="00822037" w:rsidRDefault="005A191C" w:rsidP="003C3B07">
            <w:pPr>
              <w:jc w:val="center"/>
              <w:rPr>
                <w:b/>
              </w:rPr>
            </w:pPr>
            <w:r>
              <w:rPr>
                <w:b/>
              </w:rPr>
              <w:t>524</w:t>
            </w:r>
          </w:p>
        </w:tc>
        <w:tc>
          <w:tcPr>
            <w:tcW w:w="525" w:type="pct"/>
            <w:gridSpan w:val="2"/>
          </w:tcPr>
          <w:p w:rsidR="003C3B07" w:rsidRPr="00822037" w:rsidRDefault="005A191C" w:rsidP="003C3B07">
            <w:pPr>
              <w:jc w:val="center"/>
              <w:rPr>
                <w:b/>
              </w:rPr>
            </w:pPr>
            <w:r>
              <w:rPr>
                <w:b/>
              </w:rPr>
              <w:t>336</w:t>
            </w:r>
          </w:p>
        </w:tc>
        <w:tc>
          <w:tcPr>
            <w:tcW w:w="482" w:type="pct"/>
            <w:gridSpan w:val="2"/>
          </w:tcPr>
          <w:p w:rsidR="003C3B07" w:rsidRPr="00822037" w:rsidRDefault="005A191C" w:rsidP="003C3B07">
            <w:pPr>
              <w:jc w:val="center"/>
            </w:pPr>
            <w:r>
              <w:t>200</w:t>
            </w:r>
          </w:p>
        </w:tc>
        <w:tc>
          <w:tcPr>
            <w:tcW w:w="381" w:type="pct"/>
          </w:tcPr>
          <w:p w:rsidR="003C3B07" w:rsidRPr="00822037" w:rsidRDefault="003C3B07" w:rsidP="003C3B07">
            <w:pPr>
              <w:jc w:val="center"/>
            </w:pPr>
          </w:p>
        </w:tc>
        <w:tc>
          <w:tcPr>
            <w:tcW w:w="610" w:type="pct"/>
            <w:gridSpan w:val="2"/>
          </w:tcPr>
          <w:p w:rsidR="003C3B07" w:rsidRPr="00822037" w:rsidRDefault="005A191C" w:rsidP="003C3B07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622" w:type="pct"/>
            <w:gridSpan w:val="2"/>
          </w:tcPr>
          <w:p w:rsidR="003C3B07" w:rsidRPr="00822037" w:rsidRDefault="005A191C" w:rsidP="003C3B07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565" w:type="pct"/>
          </w:tcPr>
          <w:p w:rsidR="003C3B07" w:rsidRPr="00822037" w:rsidRDefault="005A191C" w:rsidP="003C3B0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3C3B07" w:rsidRPr="00822037" w:rsidRDefault="003C3B07" w:rsidP="003C3B07">
      <w:pPr>
        <w:suppressAutoHyphens/>
        <w:jc w:val="both"/>
        <w:rPr>
          <w:lang w:eastAsia="en-US"/>
        </w:rPr>
      </w:pPr>
      <w:r w:rsidRPr="00822037">
        <w:t xml:space="preserve">Ячейки в столбцах 3, 4, 7, 8, 9, заполняются жирным шрифтом, в 5, 6 - обычным. Если какой-либо вид учебной работы не предусмотрен, необходимо в соответствующей ячейке поставить прочерк. Количество часов, указанное в ячейках столбца 3, должно быть равно сумме чисел в соответствующих ячейках столбцов 4, 7, 8, 9 (жирный шрифт) по горизонтали. Количество часов, указанное в ячейках строки «Всего», должно быть равно сумме чисел соответствующих столбцов 3, 4, 5, 6, 7, 8, 9, 10 по вертикали. Количество часов, указанное в ячейке столбца 3 строки «Всего», должно соответствовать количеству часов на освоение программы профессионального модуля в пункте 1.3 общих положений программы. Количество часов на самостоятельную работу </w:t>
      </w:r>
      <w:proofErr w:type="gramStart"/>
      <w:r w:rsidRPr="00822037">
        <w:t>обучающегося</w:t>
      </w:r>
      <w:proofErr w:type="gramEnd"/>
      <w:r w:rsidRPr="00822037">
        <w:t xml:space="preserve"> должно соответствовать указанному в пункте 1.3 общих положений программы. Сумма количества часов на учебную и производственную практику (в строке «Всего» в столбцах 8 и 9) должна соответствовать указанному в пункте 1.3 общих положений  программы. Для соответствия сумм значений следует повторить объем часов на производственную практику, проводимую концентрированно, в колонке «Всего часов» и в предпоследней строке столбца «Производственная». </w:t>
      </w:r>
    </w:p>
    <w:p w:rsidR="003C3B07" w:rsidRPr="00822037" w:rsidRDefault="003C3B07" w:rsidP="003C3B07"/>
    <w:p w:rsidR="003C3B07" w:rsidRDefault="003C3B07" w:rsidP="00FB3E76">
      <w:pPr>
        <w:jc w:val="both"/>
        <w:rPr>
          <w:b/>
        </w:rPr>
      </w:pPr>
      <w:r w:rsidRPr="00822037">
        <w:rPr>
          <w:b/>
        </w:rPr>
        <w:t>2.2. Тематический план и содержание профессионального модуля ПМ.02 Подбор и выполнение причесок различного назначения, с учетом потребностей клиента</w:t>
      </w:r>
    </w:p>
    <w:p w:rsidR="003C3B07" w:rsidRDefault="003C3B07" w:rsidP="003C3B07">
      <w:pPr>
        <w:rPr>
          <w:b/>
        </w:rPr>
      </w:pPr>
    </w:p>
    <w:p w:rsidR="00E0011B" w:rsidRPr="0053133A" w:rsidRDefault="00E0011B" w:rsidP="00E0011B">
      <w:pPr>
        <w:rPr>
          <w:sz w:val="6"/>
        </w:rPr>
      </w:pPr>
    </w:p>
    <w:tbl>
      <w:tblPr>
        <w:tblW w:w="18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348"/>
        <w:gridCol w:w="49"/>
        <w:gridCol w:w="1985"/>
        <w:gridCol w:w="3105"/>
      </w:tblGrid>
      <w:tr w:rsidR="008E66FE" w:rsidRPr="0053133A" w:rsidTr="002E17B0">
        <w:trPr>
          <w:gridAfter w:val="1"/>
          <w:wAfter w:w="3105" w:type="dxa"/>
          <w:trHeight w:val="698"/>
        </w:trPr>
        <w:tc>
          <w:tcPr>
            <w:tcW w:w="2943" w:type="dxa"/>
          </w:tcPr>
          <w:p w:rsidR="008E66FE" w:rsidRPr="000B7F18" w:rsidRDefault="008E66FE" w:rsidP="0085008D">
            <w:pPr>
              <w:rPr>
                <w:b/>
              </w:rPr>
            </w:pPr>
            <w:r w:rsidRPr="000B7F18">
              <w:rPr>
                <w:b/>
                <w:bCs/>
                <w:sz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397" w:type="dxa"/>
            <w:gridSpan w:val="2"/>
          </w:tcPr>
          <w:p w:rsidR="008E66FE" w:rsidRPr="000B7F18" w:rsidRDefault="008E66FE" w:rsidP="0085008D">
            <w:pPr>
              <w:jc w:val="center"/>
              <w:rPr>
                <w:b/>
              </w:rPr>
            </w:pPr>
            <w:r w:rsidRPr="000B7F18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0B7F18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985" w:type="dxa"/>
          </w:tcPr>
          <w:p w:rsidR="008E66FE" w:rsidRPr="0053133A" w:rsidRDefault="008E66FE" w:rsidP="0085008D">
            <w:pPr>
              <w:jc w:val="center"/>
              <w:rPr>
                <w:rFonts w:eastAsia="Calibri"/>
                <w:b/>
                <w:bCs/>
              </w:rPr>
            </w:pPr>
            <w:r w:rsidRPr="0053133A">
              <w:rPr>
                <w:rFonts w:eastAsia="Calibri"/>
                <w:b/>
                <w:bCs/>
              </w:rPr>
              <w:t>Объем часов</w:t>
            </w:r>
          </w:p>
        </w:tc>
      </w:tr>
      <w:tr w:rsidR="008E66FE" w:rsidRPr="0053133A" w:rsidTr="002E17B0">
        <w:trPr>
          <w:gridAfter w:val="1"/>
          <w:wAfter w:w="3105" w:type="dxa"/>
          <w:trHeight w:val="131"/>
        </w:trPr>
        <w:tc>
          <w:tcPr>
            <w:tcW w:w="2943" w:type="dxa"/>
          </w:tcPr>
          <w:p w:rsidR="008E66FE" w:rsidRPr="000B7F18" w:rsidRDefault="008E66FE" w:rsidP="0085008D">
            <w:pPr>
              <w:jc w:val="center"/>
              <w:rPr>
                <w:b/>
              </w:rPr>
            </w:pPr>
            <w:r w:rsidRPr="000B7F18">
              <w:rPr>
                <w:b/>
              </w:rPr>
              <w:t>1</w:t>
            </w:r>
          </w:p>
        </w:tc>
        <w:tc>
          <w:tcPr>
            <w:tcW w:w="10397" w:type="dxa"/>
            <w:gridSpan w:val="2"/>
          </w:tcPr>
          <w:p w:rsidR="008E66FE" w:rsidRPr="000B7F18" w:rsidRDefault="008E66FE" w:rsidP="0085008D">
            <w:pPr>
              <w:jc w:val="center"/>
              <w:rPr>
                <w:b/>
                <w:bCs/>
              </w:rPr>
            </w:pPr>
            <w:r w:rsidRPr="000B7F18">
              <w:rPr>
                <w:b/>
                <w:bCs/>
              </w:rPr>
              <w:t>2</w:t>
            </w:r>
          </w:p>
        </w:tc>
        <w:tc>
          <w:tcPr>
            <w:tcW w:w="1985" w:type="dxa"/>
          </w:tcPr>
          <w:p w:rsidR="008E66FE" w:rsidRPr="0053133A" w:rsidRDefault="008E66FE" w:rsidP="0085008D">
            <w:pPr>
              <w:jc w:val="center"/>
              <w:rPr>
                <w:rFonts w:eastAsia="Calibri"/>
                <w:b/>
                <w:bCs/>
              </w:rPr>
            </w:pPr>
            <w:r w:rsidRPr="0053133A">
              <w:rPr>
                <w:rFonts w:eastAsia="Calibri"/>
                <w:b/>
                <w:bCs/>
              </w:rPr>
              <w:t>3</w:t>
            </w:r>
          </w:p>
        </w:tc>
      </w:tr>
      <w:tr w:rsidR="008E66FE" w:rsidRPr="0053133A" w:rsidTr="002E17B0">
        <w:trPr>
          <w:gridAfter w:val="1"/>
          <w:wAfter w:w="3105" w:type="dxa"/>
          <w:trHeight w:val="414"/>
        </w:trPr>
        <w:tc>
          <w:tcPr>
            <w:tcW w:w="13340" w:type="dxa"/>
            <w:gridSpan w:val="3"/>
          </w:tcPr>
          <w:p w:rsidR="008E66FE" w:rsidRPr="000B7F18" w:rsidRDefault="00727630" w:rsidP="0085008D">
            <w:pPr>
              <w:jc w:val="center"/>
              <w:rPr>
                <w:b/>
              </w:rPr>
            </w:pPr>
            <w:r w:rsidRPr="000B7F18">
              <w:rPr>
                <w:b/>
              </w:rPr>
              <w:t>МДК 02.01</w:t>
            </w:r>
            <w:r w:rsidR="008E66FE" w:rsidRPr="000B7F18">
              <w:rPr>
                <w:b/>
                <w:bCs/>
              </w:rPr>
              <w:t xml:space="preserve">Технология выполнения </w:t>
            </w:r>
            <w:r w:rsidR="008E66FE" w:rsidRPr="000B7F18">
              <w:rPr>
                <w:b/>
              </w:rPr>
              <w:t>постижерных изделий из на</w:t>
            </w:r>
            <w:r w:rsidR="00F97DD9">
              <w:rPr>
                <w:b/>
              </w:rPr>
              <w:t>туральных и искусственных волос</w:t>
            </w:r>
          </w:p>
        </w:tc>
        <w:tc>
          <w:tcPr>
            <w:tcW w:w="1985" w:type="dxa"/>
          </w:tcPr>
          <w:p w:rsidR="008E66FE" w:rsidRPr="0053133A" w:rsidRDefault="00AA5CEF" w:rsidP="0085008D">
            <w:pPr>
              <w:jc w:val="center"/>
              <w:rPr>
                <w:b/>
              </w:rPr>
            </w:pPr>
            <w:r w:rsidRPr="00315681">
              <w:rPr>
                <w:b/>
              </w:rPr>
              <w:t>156</w:t>
            </w:r>
          </w:p>
        </w:tc>
      </w:tr>
      <w:tr w:rsidR="0085008D" w:rsidRPr="0053133A" w:rsidTr="002E17B0">
        <w:trPr>
          <w:gridAfter w:val="1"/>
          <w:wAfter w:w="3105" w:type="dxa"/>
          <w:trHeight w:val="215"/>
        </w:trPr>
        <w:tc>
          <w:tcPr>
            <w:tcW w:w="13340" w:type="dxa"/>
            <w:gridSpan w:val="3"/>
          </w:tcPr>
          <w:p w:rsidR="0085008D" w:rsidRPr="000B7F18" w:rsidRDefault="0085008D" w:rsidP="00885663">
            <w:r w:rsidRPr="000B7F18">
              <w:rPr>
                <w:rFonts w:eastAsia="Calibri"/>
                <w:b/>
                <w:bCs/>
                <w:lang w:eastAsia="en-US"/>
              </w:rPr>
              <w:t>Раздел 1</w:t>
            </w:r>
            <w:r w:rsidR="00885663" w:rsidRPr="000B7F18">
              <w:rPr>
                <w:b/>
                <w:bCs/>
              </w:rPr>
              <w:t xml:space="preserve"> Технология выполнения </w:t>
            </w:r>
            <w:r w:rsidR="00885663" w:rsidRPr="000B7F18">
              <w:rPr>
                <w:b/>
              </w:rPr>
              <w:t>постижерных изделий из натуральных и искусственных волос</w:t>
            </w:r>
          </w:p>
        </w:tc>
        <w:tc>
          <w:tcPr>
            <w:tcW w:w="1985" w:type="dxa"/>
          </w:tcPr>
          <w:p w:rsidR="0085008D" w:rsidRPr="008E66FE" w:rsidRDefault="0085008D" w:rsidP="0085008D">
            <w:pPr>
              <w:jc w:val="center"/>
              <w:rPr>
                <w:highlight w:val="yellow"/>
              </w:rPr>
            </w:pPr>
          </w:p>
        </w:tc>
      </w:tr>
      <w:tr w:rsidR="00E27783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051E9C" w:rsidRPr="000B7F18" w:rsidRDefault="00EA69AB" w:rsidP="00051E9C">
            <w:pPr>
              <w:rPr>
                <w:rFonts w:eastAsia="TimesNewRomanPS-BoldMT"/>
                <w:b/>
                <w:bCs/>
              </w:rPr>
            </w:pPr>
            <w:r w:rsidRPr="000B7F18">
              <w:rPr>
                <w:b/>
                <w:bCs/>
              </w:rPr>
              <w:t>Тема 1.1</w:t>
            </w:r>
          </w:p>
          <w:p w:rsidR="00051E9C" w:rsidRPr="000B7F18" w:rsidRDefault="00051E9C" w:rsidP="00051E9C">
            <w:pPr>
              <w:rPr>
                <w:b/>
                <w:bCs/>
                <w:lang w:eastAsia="en-US"/>
              </w:rPr>
            </w:pPr>
            <w:r w:rsidRPr="000B7F18">
              <w:rPr>
                <w:rFonts w:eastAsia="TimesNewRomanPS-BoldMT"/>
                <w:bCs/>
                <w:iCs/>
              </w:rPr>
              <w:t>Основы технологии постижерных работ</w:t>
            </w:r>
          </w:p>
          <w:p w:rsidR="00E27783" w:rsidRPr="000B7F18" w:rsidRDefault="00E27783" w:rsidP="00066EA3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E27783" w:rsidRPr="000B7F18" w:rsidRDefault="00E27783" w:rsidP="00066EA3">
            <w:pPr>
              <w:rPr>
                <w:b/>
                <w:lang w:eastAsia="en-US"/>
              </w:rPr>
            </w:pPr>
            <w:r w:rsidRPr="000B7F18">
              <w:rPr>
                <w:b/>
                <w:bCs/>
              </w:rPr>
              <w:t xml:space="preserve">Содержание 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E27783" w:rsidRPr="00F6383E" w:rsidRDefault="00CE204D" w:rsidP="008E66FE">
            <w:pPr>
              <w:ind w:left="-59"/>
              <w:jc w:val="center"/>
              <w:rPr>
                <w:b/>
                <w:bCs/>
                <w:color w:val="000000" w:themeColor="text1"/>
              </w:rPr>
            </w:pPr>
            <w:r w:rsidRPr="00F6383E">
              <w:rPr>
                <w:b/>
                <w:bCs/>
                <w:color w:val="000000" w:themeColor="text1"/>
              </w:rPr>
              <w:t>16</w:t>
            </w:r>
          </w:p>
        </w:tc>
      </w:tr>
      <w:tr w:rsidR="00051E9C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051E9C" w:rsidRPr="000B7F18" w:rsidRDefault="00051E9C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051E9C" w:rsidRPr="000B7F18" w:rsidRDefault="00051E9C" w:rsidP="00555837">
            <w:pPr>
              <w:pStyle w:val="afe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lang w:eastAsia="en-US"/>
              </w:rPr>
            </w:pPr>
            <w:r w:rsidRPr="000B7F18">
              <w:rPr>
                <w:rFonts w:eastAsia="TimesNewRomanPS-BoldMT"/>
                <w:bCs/>
                <w:iCs/>
              </w:rPr>
              <w:t>Историческая справка.</w:t>
            </w:r>
            <w:r w:rsidR="004149BF" w:rsidRPr="000B7F18">
              <w:rPr>
                <w:rFonts w:eastAsia="TimesNewRomanPS-BoldMT"/>
                <w:bCs/>
                <w:iCs/>
              </w:rPr>
              <w:t xml:space="preserve"> Инструменты, оборудование, материалы и сырье постижерного цеха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051E9C" w:rsidRPr="00F6383E" w:rsidRDefault="00051E9C" w:rsidP="00051E9C">
            <w:pPr>
              <w:ind w:left="-59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1618F3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1618F3" w:rsidRPr="000B7F18" w:rsidRDefault="001618F3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1618F3" w:rsidRPr="000B7F18" w:rsidRDefault="001618F3" w:rsidP="00555837">
            <w:pPr>
              <w:pStyle w:val="afe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i/>
              </w:rPr>
              <w:t>Постижёрные изделия Древнего Египта, Рима, Греции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1618F3" w:rsidRPr="00F6383E" w:rsidRDefault="001618F3" w:rsidP="00051E9C">
            <w:pPr>
              <w:ind w:left="-59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1618F3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1618F3" w:rsidRPr="000B7F18" w:rsidRDefault="001618F3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1618F3" w:rsidRPr="000B7F18" w:rsidRDefault="001618F3" w:rsidP="00555837">
            <w:pPr>
              <w:pStyle w:val="afe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i/>
              </w:rPr>
              <w:t>Постижёрные изделия Деревней Азии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1618F3" w:rsidRPr="00F6383E" w:rsidRDefault="001618F3" w:rsidP="00051E9C">
            <w:pPr>
              <w:ind w:left="-59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1618F3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1618F3" w:rsidRPr="000B7F18" w:rsidRDefault="001618F3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1618F3" w:rsidRPr="000B7F18" w:rsidRDefault="001618F3" w:rsidP="00555837">
            <w:pPr>
              <w:pStyle w:val="afe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Постижёрные изделия Древней Руси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1618F3" w:rsidRPr="00F6383E" w:rsidRDefault="001618F3" w:rsidP="00051E9C">
            <w:pPr>
              <w:ind w:left="-59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1618F3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1618F3" w:rsidRPr="000B7F18" w:rsidRDefault="001618F3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1618F3" w:rsidRPr="000B7F18" w:rsidRDefault="001618F3" w:rsidP="00555837">
            <w:pPr>
              <w:pStyle w:val="afe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i/>
              </w:rPr>
              <w:t>Постижёрные изделия средневековой Европы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1618F3" w:rsidRPr="00F6383E" w:rsidRDefault="001618F3" w:rsidP="00051E9C">
            <w:pPr>
              <w:ind w:left="-59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1618F3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1618F3" w:rsidRPr="000B7F18" w:rsidRDefault="001618F3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1618F3" w:rsidRPr="000B7F18" w:rsidRDefault="001618F3" w:rsidP="00555837">
            <w:pPr>
              <w:pStyle w:val="afe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lang w:eastAsia="en-US"/>
              </w:rPr>
            </w:pPr>
            <w:r w:rsidRPr="000B7F18">
              <w:t xml:space="preserve">Состав и свойства профессиональных препаратов и используемых материалов. </w:t>
            </w:r>
            <w:r w:rsidRPr="000B7F18">
              <w:rPr>
                <w:rFonts w:eastAsia="TimesNewRomanPS-BoldMT"/>
                <w:bCs/>
                <w:iCs/>
              </w:rPr>
              <w:t>Организация рабочего места постижера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1618F3" w:rsidRPr="00F6383E" w:rsidRDefault="001618F3" w:rsidP="00051E9C">
            <w:pPr>
              <w:ind w:left="-59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1618F3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1618F3" w:rsidRPr="000B7F18" w:rsidRDefault="001618F3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1618F3" w:rsidRPr="000B7F18" w:rsidRDefault="001618F3" w:rsidP="00555837">
            <w:pPr>
              <w:pStyle w:val="afe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lang w:eastAsia="en-US"/>
              </w:rPr>
            </w:pPr>
            <w:r w:rsidRPr="000B7F18">
              <w:rPr>
                <w:rFonts w:eastAsia="TimesNewRomanPS-BoldMT"/>
                <w:bCs/>
                <w:iCs/>
              </w:rPr>
              <w:t>Основные требования к помещению постижерного цеха. Основное сырьё. Натуральные  и искусственные волосы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1618F3" w:rsidRPr="00F6383E" w:rsidRDefault="001618F3" w:rsidP="00051E9C">
            <w:pPr>
              <w:ind w:left="-59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1618F3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1618F3" w:rsidRPr="000B7F18" w:rsidRDefault="001618F3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1618F3" w:rsidRPr="000B7F18" w:rsidRDefault="001618F3" w:rsidP="00555837">
            <w:pPr>
              <w:pStyle w:val="afe"/>
              <w:widowControl w:val="0"/>
              <w:numPr>
                <w:ilvl w:val="0"/>
                <w:numId w:val="7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lang w:eastAsia="en-US"/>
              </w:rPr>
            </w:pPr>
            <w:r w:rsidRPr="000B7F18">
              <w:rPr>
                <w:rFonts w:eastAsia="TimesNewRomanPS-BoldMT"/>
                <w:bCs/>
                <w:iCs/>
              </w:rPr>
              <w:t>Виды, назначение, характеристика основных и вспомогательных материалов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1618F3" w:rsidRPr="00F6383E" w:rsidRDefault="001618F3" w:rsidP="00051E9C">
            <w:pPr>
              <w:ind w:left="-59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EA3BBA" w:rsidRPr="000B7F18" w:rsidRDefault="00EA3BBA" w:rsidP="00051E9C">
            <w:pPr>
              <w:rPr>
                <w:b/>
                <w:bCs/>
              </w:rPr>
            </w:pPr>
            <w:r w:rsidRPr="000B7F18">
              <w:rPr>
                <w:b/>
                <w:bCs/>
              </w:rPr>
              <w:t>Тема 1.2</w:t>
            </w:r>
          </w:p>
          <w:p w:rsidR="00EA3BBA" w:rsidRPr="000B7F18" w:rsidRDefault="00EA3BBA" w:rsidP="00051E9C">
            <w:pPr>
              <w:rPr>
                <w:rFonts w:eastAsia="TimesNewRomanPS-BoldMT"/>
                <w:b/>
                <w:bCs/>
              </w:rPr>
            </w:pPr>
            <w:r w:rsidRPr="000B7F18">
              <w:rPr>
                <w:bCs/>
              </w:rPr>
              <w:t>Технологии изготовления постижерных изделий</w:t>
            </w:r>
          </w:p>
        </w:tc>
        <w:tc>
          <w:tcPr>
            <w:tcW w:w="10348" w:type="dxa"/>
          </w:tcPr>
          <w:p w:rsidR="00EA3BBA" w:rsidRPr="000B7F18" w:rsidRDefault="00EA3BBA" w:rsidP="00066EA3">
            <w:pPr>
              <w:rPr>
                <w:b/>
                <w:lang w:eastAsia="en-US"/>
              </w:rPr>
            </w:pPr>
            <w:r w:rsidRPr="000B7F18">
              <w:rPr>
                <w:b/>
                <w:bCs/>
              </w:rPr>
              <w:t xml:space="preserve">Содержание 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EA3BBA" w:rsidRPr="00F6383E" w:rsidRDefault="00CE204D" w:rsidP="00066EA3">
            <w:pPr>
              <w:jc w:val="center"/>
              <w:rPr>
                <w:b/>
                <w:bCs/>
                <w:color w:val="000000" w:themeColor="text1"/>
              </w:rPr>
            </w:pPr>
            <w:r w:rsidRPr="00F6383E">
              <w:rPr>
                <w:b/>
                <w:bCs/>
                <w:color w:val="000000" w:themeColor="text1"/>
              </w:rPr>
              <w:t>12</w:t>
            </w: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EA3BBA" w:rsidRPr="000B7F18" w:rsidRDefault="00EA3BBA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8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lang w:eastAsia="en-US"/>
              </w:rPr>
            </w:pPr>
            <w:r w:rsidRPr="000B7F18">
              <w:rPr>
                <w:bCs/>
              </w:rPr>
              <w:t xml:space="preserve">Техники закрепления волос в постижерных изделиях. Последовательность и приёмы </w:t>
            </w:r>
            <w:proofErr w:type="spellStart"/>
            <w:r w:rsidRPr="000B7F18">
              <w:rPr>
                <w:bCs/>
              </w:rPr>
              <w:t>тресования</w:t>
            </w:r>
            <w:proofErr w:type="spellEnd"/>
            <w:r w:rsidR="00AA201F" w:rsidRPr="000B7F18">
              <w:rPr>
                <w:bCs/>
              </w:rPr>
              <w:t xml:space="preserve">, сшивание </w:t>
            </w:r>
            <w:proofErr w:type="spellStart"/>
            <w:r w:rsidR="00AA201F" w:rsidRPr="000B7F18">
              <w:rPr>
                <w:bCs/>
              </w:rPr>
              <w:t>треса</w:t>
            </w:r>
            <w:proofErr w:type="spellEnd"/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51E9C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EA3BBA" w:rsidRPr="000B7F18" w:rsidRDefault="00EA3BBA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8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i/>
              </w:rPr>
            </w:pPr>
            <w:r w:rsidRPr="000B7F18">
              <w:rPr>
                <w:bCs/>
                <w:i/>
                <w:lang w:eastAsia="en-US"/>
              </w:rPr>
              <w:t xml:space="preserve">Технология </w:t>
            </w:r>
            <w:proofErr w:type="spellStart"/>
            <w:r w:rsidRPr="000B7F18">
              <w:rPr>
                <w:bCs/>
                <w:i/>
                <w:lang w:eastAsia="en-US"/>
              </w:rPr>
              <w:t>тамбуровки</w:t>
            </w:r>
            <w:proofErr w:type="spellEnd"/>
            <w:r w:rsidRPr="000B7F18">
              <w:rPr>
                <w:bCs/>
                <w:i/>
                <w:lang w:eastAsia="en-US"/>
              </w:rPr>
              <w:t xml:space="preserve"> волос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51E9C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EA3BBA" w:rsidRPr="000B7F18" w:rsidRDefault="00EA3BBA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8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lang w:eastAsia="en-US"/>
              </w:rPr>
            </w:pPr>
            <w:r w:rsidRPr="000B7F18">
              <w:rPr>
                <w:bCs/>
              </w:rPr>
              <w:t xml:space="preserve">Технология изготовления крепе. Применение </w:t>
            </w:r>
            <w:proofErr w:type="spellStart"/>
            <w:r w:rsidRPr="000B7F18">
              <w:rPr>
                <w:bCs/>
              </w:rPr>
              <w:t>крепированных</w:t>
            </w:r>
            <w:proofErr w:type="spellEnd"/>
            <w:r w:rsidRPr="000B7F18">
              <w:rPr>
                <w:bCs/>
              </w:rPr>
              <w:t xml:space="preserve"> волос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51E9C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EA3BBA" w:rsidRPr="000B7F18" w:rsidRDefault="00EA3BBA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8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lang w:eastAsia="en-US"/>
              </w:rPr>
            </w:pPr>
            <w:r w:rsidRPr="000B7F18">
              <w:rPr>
                <w:bCs/>
              </w:rPr>
              <w:t>Технология изготовления локона</w:t>
            </w:r>
            <w:r w:rsidR="00AA201F" w:rsidRPr="000B7F18">
              <w:rPr>
                <w:bCs/>
              </w:rPr>
              <w:t xml:space="preserve"> и косы</w:t>
            </w:r>
            <w:r w:rsidRPr="000B7F18">
              <w:rPr>
                <w:bCs/>
              </w:rPr>
              <w:t>. Оформление локона</w:t>
            </w:r>
            <w:r w:rsidR="00AA201F" w:rsidRPr="000B7F18">
              <w:rPr>
                <w:bCs/>
              </w:rPr>
              <w:t xml:space="preserve"> и косы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51E9C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EA3BBA" w:rsidRPr="000B7F18" w:rsidRDefault="00EA3BBA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8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lang w:eastAsia="en-US"/>
              </w:rPr>
            </w:pPr>
            <w:r w:rsidRPr="000B7F18">
              <w:rPr>
                <w:bCs/>
              </w:rPr>
              <w:t>Технология изготовления шиньона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51E9C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EA3BBA" w:rsidRPr="000B7F18" w:rsidRDefault="00EA3BBA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8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i/>
              </w:rPr>
            </w:pPr>
            <w:r w:rsidRPr="000B7F18">
              <w:rPr>
                <w:bCs/>
                <w:i/>
                <w:lang w:eastAsia="en-US"/>
              </w:rPr>
              <w:t>Технология изготовления постижёрной чёлки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51E9C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A3BBA" w:rsidRPr="000B7F18" w:rsidRDefault="00EA3BBA" w:rsidP="00066EA3">
            <w:pPr>
              <w:rPr>
                <w:rFonts w:eastAsia="TimesNewRomanPS-BoldMT"/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051E9C">
            <w:pPr>
              <w:pStyle w:val="afe"/>
              <w:widowControl w:val="0"/>
              <w:tabs>
                <w:tab w:val="left" w:pos="318"/>
              </w:tabs>
              <w:ind w:left="176"/>
              <w:contextualSpacing w:val="0"/>
              <w:rPr>
                <w:bCs/>
                <w:lang w:eastAsia="en-US"/>
              </w:rPr>
            </w:pPr>
            <w:r w:rsidRPr="000B7F1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EA3BBA" w:rsidRPr="00F6383E" w:rsidRDefault="00AF412E" w:rsidP="00EA3BBA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F6383E">
              <w:rPr>
                <w:b/>
                <w:bCs/>
                <w:color w:val="000000" w:themeColor="text1"/>
                <w:lang w:eastAsia="en-US"/>
              </w:rPr>
              <w:t>24</w:t>
            </w: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A3BBA" w:rsidRPr="000B7F18" w:rsidRDefault="00EA3BBA" w:rsidP="00066EA3">
            <w:pPr>
              <w:rPr>
                <w:rFonts w:eastAsia="TimesNewRomanPS-BoldMT"/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59"/>
                <w:tab w:val="left" w:pos="601"/>
              </w:tabs>
              <w:ind w:left="34" w:firstLine="0"/>
              <w:contextualSpacing w:val="0"/>
              <w:rPr>
                <w:bCs/>
                <w:i/>
              </w:rPr>
            </w:pPr>
            <w:r w:rsidRPr="000B7F18">
              <w:rPr>
                <w:bCs/>
                <w:i/>
              </w:rPr>
              <w:t xml:space="preserve">Изготовление треса в один оборот – три нити 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A3BBA" w:rsidRPr="000B7F18" w:rsidRDefault="00EA3BBA" w:rsidP="00066EA3">
            <w:pPr>
              <w:rPr>
                <w:rFonts w:eastAsia="TimesNewRomanPS-BoldMT"/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59"/>
                <w:tab w:val="left" w:pos="601"/>
              </w:tabs>
              <w:ind w:left="34" w:firstLine="0"/>
              <w:contextualSpacing w:val="0"/>
              <w:rPr>
                <w:bCs/>
                <w:i/>
              </w:rPr>
            </w:pPr>
            <w:r w:rsidRPr="000B7F18">
              <w:rPr>
                <w:bCs/>
                <w:i/>
              </w:rPr>
              <w:t>Изготовление треса в два оборота – три нити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A3BBA" w:rsidRPr="000B7F18" w:rsidRDefault="00EA3BBA" w:rsidP="00066EA3">
            <w:pPr>
              <w:rPr>
                <w:rFonts w:eastAsia="TimesNewRomanPS-BoldMT"/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59"/>
                <w:tab w:val="left" w:pos="601"/>
              </w:tabs>
              <w:ind w:left="34" w:firstLine="0"/>
              <w:contextualSpacing w:val="0"/>
              <w:rPr>
                <w:bCs/>
                <w:i/>
              </w:rPr>
            </w:pPr>
            <w:proofErr w:type="spellStart"/>
            <w:r w:rsidRPr="000B7F18">
              <w:rPr>
                <w:bCs/>
                <w:i/>
              </w:rPr>
              <w:t>Тамбуровка</w:t>
            </w:r>
            <w:proofErr w:type="spellEnd"/>
            <w:r w:rsidRPr="000B7F18">
              <w:rPr>
                <w:bCs/>
                <w:i/>
              </w:rPr>
              <w:t xml:space="preserve"> волос одинарным узлом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A3BBA" w:rsidRPr="000B7F18" w:rsidRDefault="00EA3BBA" w:rsidP="00066EA3">
            <w:pPr>
              <w:rPr>
                <w:rFonts w:eastAsia="TimesNewRomanPS-BoldMT"/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59"/>
                <w:tab w:val="left" w:pos="601"/>
              </w:tabs>
              <w:ind w:left="34" w:firstLine="0"/>
              <w:contextualSpacing w:val="0"/>
              <w:rPr>
                <w:bCs/>
                <w:i/>
              </w:rPr>
            </w:pPr>
            <w:proofErr w:type="spellStart"/>
            <w:r w:rsidRPr="000B7F18">
              <w:rPr>
                <w:bCs/>
                <w:i/>
              </w:rPr>
              <w:t>Тамбуровка</w:t>
            </w:r>
            <w:proofErr w:type="spellEnd"/>
            <w:r w:rsidRPr="000B7F18">
              <w:rPr>
                <w:bCs/>
                <w:i/>
              </w:rPr>
              <w:t xml:space="preserve"> волос двойным узлом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A3BBA" w:rsidRPr="000B7F18" w:rsidRDefault="00EA3BBA" w:rsidP="00066EA3">
            <w:pPr>
              <w:rPr>
                <w:rFonts w:eastAsia="TimesNewRomanPS-BoldMT"/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59"/>
                <w:tab w:val="left" w:pos="601"/>
              </w:tabs>
              <w:ind w:left="34" w:firstLine="0"/>
              <w:contextualSpacing w:val="0"/>
              <w:rPr>
                <w:bCs/>
              </w:rPr>
            </w:pPr>
            <w:r w:rsidRPr="000B7F18">
              <w:rPr>
                <w:bCs/>
              </w:rPr>
              <w:t xml:space="preserve">Освоение техники </w:t>
            </w:r>
            <w:proofErr w:type="spellStart"/>
            <w:r w:rsidRPr="000B7F18">
              <w:rPr>
                <w:bCs/>
              </w:rPr>
              <w:t>крепирования</w:t>
            </w:r>
            <w:proofErr w:type="spellEnd"/>
            <w:r w:rsidRPr="000B7F18">
              <w:rPr>
                <w:bCs/>
              </w:rPr>
              <w:t xml:space="preserve"> волос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A3BBA" w:rsidRPr="000B7F18" w:rsidRDefault="00EA3BBA" w:rsidP="00066EA3">
            <w:pPr>
              <w:rPr>
                <w:rFonts w:eastAsia="TimesNewRomanPS-BoldMT"/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59"/>
                <w:tab w:val="left" w:pos="601"/>
              </w:tabs>
              <w:ind w:left="34" w:firstLine="0"/>
              <w:contextualSpacing w:val="0"/>
              <w:rPr>
                <w:bCs/>
              </w:rPr>
            </w:pPr>
            <w:r w:rsidRPr="000B7F18">
              <w:rPr>
                <w:bCs/>
              </w:rPr>
              <w:t>Освоение техники сшивания и оформления косы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A3BBA" w:rsidRPr="000B7F18" w:rsidRDefault="00EA3BBA" w:rsidP="00066EA3">
            <w:pPr>
              <w:rPr>
                <w:rFonts w:eastAsia="TimesNewRomanPS-BoldMT"/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59"/>
                <w:tab w:val="left" w:pos="601"/>
              </w:tabs>
              <w:ind w:left="34" w:firstLine="0"/>
              <w:contextualSpacing w:val="0"/>
              <w:rPr>
                <w:bCs/>
              </w:rPr>
            </w:pPr>
            <w:r w:rsidRPr="000B7F18">
              <w:rPr>
                <w:bCs/>
              </w:rPr>
              <w:t>Освоение техники сшивания треса. Оформление локона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A3BBA" w:rsidRPr="000B7F18" w:rsidRDefault="00EA3BBA" w:rsidP="00066EA3">
            <w:pPr>
              <w:rPr>
                <w:rFonts w:eastAsia="TimesNewRomanPS-BoldMT"/>
                <w:b/>
                <w:bCs/>
              </w:rPr>
            </w:pPr>
          </w:p>
        </w:tc>
        <w:tc>
          <w:tcPr>
            <w:tcW w:w="10348" w:type="dxa"/>
          </w:tcPr>
          <w:p w:rsidR="00493AA0" w:rsidRPr="000B7F18" w:rsidRDefault="00EA3BBA" w:rsidP="00555837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59"/>
                <w:tab w:val="left" w:pos="601"/>
              </w:tabs>
              <w:ind w:left="34" w:firstLine="0"/>
              <w:contextualSpacing w:val="0"/>
              <w:rPr>
                <w:bCs/>
              </w:rPr>
            </w:pPr>
            <w:r w:rsidRPr="000B7F18">
              <w:rPr>
                <w:bCs/>
              </w:rPr>
              <w:t>Отработка техники сшивания и оформления шиньона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A3BBA" w:rsidRPr="000B7F18" w:rsidRDefault="00EA3BBA" w:rsidP="00066EA3">
            <w:pPr>
              <w:rPr>
                <w:rFonts w:eastAsia="TimesNewRomanPS-BoldMT"/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59"/>
                <w:tab w:val="left" w:pos="601"/>
              </w:tabs>
              <w:ind w:left="34" w:firstLine="0"/>
              <w:contextualSpacing w:val="0"/>
              <w:rPr>
                <w:bCs/>
                <w:i/>
              </w:rPr>
            </w:pPr>
            <w:r w:rsidRPr="000B7F18">
              <w:rPr>
                <w:bCs/>
                <w:i/>
              </w:rPr>
              <w:t xml:space="preserve">Изготовление шиньона на </w:t>
            </w:r>
            <w:proofErr w:type="spellStart"/>
            <w:r w:rsidRPr="000B7F18">
              <w:rPr>
                <w:bCs/>
                <w:i/>
              </w:rPr>
              <w:t>монтюре</w:t>
            </w:r>
            <w:proofErr w:type="spellEnd"/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EA3BBA" w:rsidRPr="00822037" w:rsidTr="002E17B0">
        <w:trPr>
          <w:gridAfter w:val="1"/>
          <w:wAfter w:w="3105" w:type="dxa"/>
          <w:trHeight w:val="64"/>
        </w:trPr>
        <w:tc>
          <w:tcPr>
            <w:tcW w:w="2943" w:type="dxa"/>
            <w:vMerge/>
            <w:vAlign w:val="center"/>
          </w:tcPr>
          <w:p w:rsidR="00EA3BBA" w:rsidRPr="000B7F18" w:rsidRDefault="00EA3BBA" w:rsidP="00051E9C">
            <w:pPr>
              <w:rPr>
                <w:rFonts w:eastAsia="TimesNewRomanPS-BoldMT"/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59"/>
                <w:tab w:val="left" w:pos="601"/>
              </w:tabs>
              <w:ind w:left="34" w:firstLine="0"/>
              <w:contextualSpacing w:val="0"/>
              <w:rPr>
                <w:bCs/>
                <w:i/>
              </w:rPr>
            </w:pPr>
            <w:r w:rsidRPr="000B7F18">
              <w:rPr>
                <w:bCs/>
                <w:i/>
                <w:lang w:eastAsia="en-US"/>
              </w:rPr>
              <w:t xml:space="preserve">Изготовление шиньона без </w:t>
            </w:r>
            <w:proofErr w:type="spellStart"/>
            <w:r w:rsidRPr="000B7F18">
              <w:rPr>
                <w:bCs/>
                <w:i/>
                <w:lang w:eastAsia="en-US"/>
              </w:rPr>
              <w:t>монтюра</w:t>
            </w:r>
            <w:proofErr w:type="spellEnd"/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51E9C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A3BBA" w:rsidRPr="000B7F18" w:rsidRDefault="00EA3BBA" w:rsidP="00051E9C">
            <w:pPr>
              <w:rPr>
                <w:rFonts w:eastAsia="TimesNewRomanPS-BoldMT"/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59"/>
                <w:tab w:val="left" w:pos="601"/>
              </w:tabs>
              <w:ind w:left="34" w:firstLine="0"/>
              <w:contextualSpacing w:val="0"/>
              <w:rPr>
                <w:bCs/>
                <w:i/>
              </w:rPr>
            </w:pPr>
            <w:r w:rsidRPr="000B7F18">
              <w:rPr>
                <w:bCs/>
                <w:i/>
              </w:rPr>
              <w:t>Изготовление трес-лент на зажимах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51E9C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EA3BBA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A3BBA" w:rsidRPr="000B7F18" w:rsidRDefault="00EA3BBA" w:rsidP="00051E9C">
            <w:pPr>
              <w:rPr>
                <w:rFonts w:eastAsia="TimesNewRomanPS-BoldMT"/>
                <w:b/>
                <w:bCs/>
              </w:rPr>
            </w:pPr>
          </w:p>
        </w:tc>
        <w:tc>
          <w:tcPr>
            <w:tcW w:w="10348" w:type="dxa"/>
          </w:tcPr>
          <w:p w:rsidR="00EA3BBA" w:rsidRPr="000B7F18" w:rsidRDefault="00EA3BBA" w:rsidP="00555837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59"/>
                <w:tab w:val="left" w:pos="601"/>
              </w:tabs>
              <w:ind w:left="34" w:firstLine="0"/>
              <w:contextualSpacing w:val="0"/>
              <w:rPr>
                <w:bCs/>
                <w:i/>
              </w:rPr>
            </w:pPr>
            <w:r w:rsidRPr="000B7F18">
              <w:rPr>
                <w:bCs/>
                <w:i/>
              </w:rPr>
              <w:t>Изготовление накладной чёлки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A3BBA" w:rsidRPr="00F6383E" w:rsidRDefault="00EA3BBA" w:rsidP="00051E9C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AE0748" w:rsidRPr="00822037" w:rsidTr="002E17B0">
        <w:trPr>
          <w:gridAfter w:val="1"/>
          <w:wAfter w:w="3105" w:type="dxa"/>
          <w:trHeight w:val="263"/>
        </w:trPr>
        <w:tc>
          <w:tcPr>
            <w:tcW w:w="2943" w:type="dxa"/>
            <w:vMerge w:val="restart"/>
          </w:tcPr>
          <w:p w:rsidR="00AE0748" w:rsidRPr="000B7F18" w:rsidRDefault="00AE0748" w:rsidP="00051E9C">
            <w:pPr>
              <w:rPr>
                <w:bCs/>
              </w:rPr>
            </w:pPr>
            <w:r w:rsidRPr="000B7F18">
              <w:rPr>
                <w:b/>
                <w:bCs/>
              </w:rPr>
              <w:t>Тема 1.3</w:t>
            </w:r>
          </w:p>
          <w:p w:rsidR="00AE0748" w:rsidRPr="000B7F18" w:rsidRDefault="00AE0748" w:rsidP="00051E9C">
            <w:pPr>
              <w:rPr>
                <w:b/>
                <w:lang w:eastAsia="en-US"/>
              </w:rPr>
            </w:pPr>
            <w:r w:rsidRPr="000B7F18">
              <w:rPr>
                <w:bCs/>
              </w:rPr>
              <w:t>Технология изготовления ресниц</w:t>
            </w:r>
          </w:p>
        </w:tc>
        <w:tc>
          <w:tcPr>
            <w:tcW w:w="10348" w:type="dxa"/>
          </w:tcPr>
          <w:p w:rsidR="00AE0748" w:rsidRPr="000B7F18" w:rsidRDefault="00AE0748" w:rsidP="00066EA3">
            <w:pPr>
              <w:rPr>
                <w:b/>
                <w:lang w:eastAsia="en-US"/>
              </w:rPr>
            </w:pPr>
            <w:r w:rsidRPr="000B7F18">
              <w:rPr>
                <w:b/>
                <w:bCs/>
              </w:rPr>
              <w:t xml:space="preserve">Содержание 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AE0748" w:rsidRPr="00F6383E" w:rsidRDefault="00493AA0" w:rsidP="00066EA3">
            <w:pPr>
              <w:jc w:val="center"/>
              <w:rPr>
                <w:b/>
                <w:color w:val="000000" w:themeColor="text1"/>
              </w:rPr>
            </w:pPr>
            <w:r w:rsidRPr="00F6383E">
              <w:rPr>
                <w:b/>
                <w:color w:val="000000" w:themeColor="text1"/>
              </w:rPr>
              <w:t>2</w:t>
            </w:r>
          </w:p>
        </w:tc>
      </w:tr>
      <w:tr w:rsidR="00AE0748" w:rsidRPr="00822037" w:rsidTr="002E17B0">
        <w:trPr>
          <w:gridAfter w:val="1"/>
          <w:wAfter w:w="3105" w:type="dxa"/>
          <w:trHeight w:val="263"/>
        </w:trPr>
        <w:tc>
          <w:tcPr>
            <w:tcW w:w="2943" w:type="dxa"/>
            <w:vMerge/>
          </w:tcPr>
          <w:p w:rsidR="00AE0748" w:rsidRPr="000B7F18" w:rsidRDefault="00AE0748" w:rsidP="00051E9C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AE0748" w:rsidRPr="000B7F18" w:rsidRDefault="00AE0748" w:rsidP="00555837">
            <w:pPr>
              <w:pStyle w:val="afe"/>
              <w:numPr>
                <w:ilvl w:val="0"/>
                <w:numId w:val="9"/>
              </w:numPr>
              <w:ind w:left="318" w:hanging="284"/>
              <w:rPr>
                <w:b/>
                <w:bCs/>
                <w:lang w:eastAsia="en-US"/>
              </w:rPr>
            </w:pPr>
            <w:r w:rsidRPr="000B7F18">
              <w:rPr>
                <w:bCs/>
              </w:rPr>
              <w:t>Технология изготовления ресниц и оформление ресниц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AE0748" w:rsidRPr="00F6383E" w:rsidRDefault="00AE0748" w:rsidP="00051E9C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AE0748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AE0748" w:rsidRPr="000B7F18" w:rsidRDefault="00AE0748" w:rsidP="00066EA3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AE0748" w:rsidRPr="000B7F18" w:rsidRDefault="00AE0748" w:rsidP="00066EA3">
            <w:pPr>
              <w:rPr>
                <w:b/>
                <w:bCs/>
                <w:lang w:eastAsia="en-US"/>
              </w:rPr>
            </w:pPr>
            <w:r w:rsidRPr="000B7F1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AE0748" w:rsidRPr="00F6383E" w:rsidRDefault="00493AA0" w:rsidP="00066EA3">
            <w:pPr>
              <w:jc w:val="center"/>
              <w:rPr>
                <w:b/>
                <w:bCs/>
                <w:color w:val="000000" w:themeColor="text1"/>
              </w:rPr>
            </w:pPr>
            <w:r w:rsidRPr="00F6383E">
              <w:rPr>
                <w:b/>
                <w:bCs/>
                <w:color w:val="000000" w:themeColor="text1"/>
              </w:rPr>
              <w:t>4</w:t>
            </w:r>
          </w:p>
        </w:tc>
      </w:tr>
      <w:tr w:rsidR="00AE0748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AE0748" w:rsidRPr="000B7F18" w:rsidRDefault="00AE0748" w:rsidP="00066EA3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AE0748" w:rsidRPr="000B7F18" w:rsidRDefault="00AE0748" w:rsidP="00555837">
            <w:pPr>
              <w:pStyle w:val="afe"/>
              <w:widowControl w:val="0"/>
              <w:numPr>
                <w:ilvl w:val="0"/>
                <w:numId w:val="16"/>
              </w:numPr>
              <w:ind w:left="459" w:hanging="425"/>
              <w:contextualSpacing w:val="0"/>
              <w:rPr>
                <w:b/>
                <w:bCs/>
              </w:rPr>
            </w:pPr>
            <w:r w:rsidRPr="000B7F18">
              <w:rPr>
                <w:bCs/>
              </w:rPr>
              <w:t>Освоение и отработка техники изготовления ресниц</w:t>
            </w:r>
            <w:r w:rsidR="00493AA0" w:rsidRPr="000B7F18">
              <w:rPr>
                <w:bCs/>
              </w:rPr>
              <w:t xml:space="preserve">                     +2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AE0748" w:rsidRPr="00F6383E" w:rsidRDefault="00AE0748" w:rsidP="00066EA3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E0748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AE0748" w:rsidRPr="000B7F18" w:rsidRDefault="00AE0748" w:rsidP="00A20E22">
            <w:pPr>
              <w:rPr>
                <w:bCs/>
              </w:rPr>
            </w:pPr>
            <w:r w:rsidRPr="000B7F18">
              <w:rPr>
                <w:b/>
                <w:bCs/>
              </w:rPr>
              <w:t>Тема 1.4</w:t>
            </w:r>
          </w:p>
          <w:p w:rsidR="00AE0748" w:rsidRPr="000B7F18" w:rsidRDefault="00AE0748" w:rsidP="00A20E22">
            <w:pPr>
              <w:rPr>
                <w:lang w:eastAsia="en-US"/>
              </w:rPr>
            </w:pPr>
            <w:r w:rsidRPr="000B7F18">
              <w:rPr>
                <w:bCs/>
              </w:rPr>
              <w:t>Технология изготовления усов, бакенбард, бород</w:t>
            </w:r>
          </w:p>
        </w:tc>
        <w:tc>
          <w:tcPr>
            <w:tcW w:w="10348" w:type="dxa"/>
          </w:tcPr>
          <w:p w:rsidR="00AE0748" w:rsidRPr="000B7F18" w:rsidRDefault="00AE0748" w:rsidP="00066EA3">
            <w:pPr>
              <w:rPr>
                <w:b/>
                <w:lang w:eastAsia="en-US"/>
              </w:rPr>
            </w:pPr>
            <w:r w:rsidRPr="000B7F18">
              <w:rPr>
                <w:b/>
                <w:bCs/>
              </w:rPr>
              <w:t xml:space="preserve">Содержание 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AE0748" w:rsidRPr="00F6383E" w:rsidRDefault="00493AA0" w:rsidP="00066EA3">
            <w:pPr>
              <w:jc w:val="center"/>
              <w:rPr>
                <w:b/>
                <w:bCs/>
                <w:color w:val="000000" w:themeColor="text1"/>
              </w:rPr>
            </w:pPr>
            <w:r w:rsidRPr="00F6383E">
              <w:rPr>
                <w:b/>
                <w:bCs/>
                <w:color w:val="000000" w:themeColor="text1"/>
              </w:rPr>
              <w:t>2</w:t>
            </w:r>
          </w:p>
        </w:tc>
      </w:tr>
      <w:tr w:rsidR="00AE0748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AE0748" w:rsidRPr="000B7F18" w:rsidRDefault="00AE0748" w:rsidP="00A20E22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AE0748" w:rsidRPr="000B7F18" w:rsidRDefault="00AE0748" w:rsidP="00555837">
            <w:pPr>
              <w:pStyle w:val="afe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 w:val="0"/>
              <w:rPr>
                <w:bCs/>
                <w:lang w:eastAsia="en-US"/>
              </w:rPr>
            </w:pPr>
            <w:r w:rsidRPr="000B7F18">
              <w:rPr>
                <w:bCs/>
              </w:rPr>
              <w:t>Технология изготовления бород</w:t>
            </w:r>
            <w:r w:rsidR="009E04CC" w:rsidRPr="000B7F18">
              <w:rPr>
                <w:bCs/>
              </w:rPr>
              <w:t>ы,</w:t>
            </w:r>
            <w:r w:rsidR="00AA201F" w:rsidRPr="000B7F18">
              <w:rPr>
                <w:bCs/>
              </w:rPr>
              <w:t xml:space="preserve"> бакенбард</w:t>
            </w:r>
            <w:r w:rsidR="009E04CC" w:rsidRPr="000B7F18">
              <w:rPr>
                <w:bCs/>
              </w:rPr>
              <w:t xml:space="preserve"> и усов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AE0748" w:rsidRPr="00F6383E" w:rsidRDefault="00AE0748" w:rsidP="00A20E22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E0748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AE0748" w:rsidRPr="000B7F18" w:rsidRDefault="00AE0748" w:rsidP="00066EA3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AE0748" w:rsidRPr="000B7F18" w:rsidRDefault="00AE0748" w:rsidP="00066EA3">
            <w:pPr>
              <w:rPr>
                <w:b/>
                <w:bCs/>
                <w:lang w:eastAsia="en-US"/>
              </w:rPr>
            </w:pPr>
            <w:r w:rsidRPr="000B7F1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AE0748" w:rsidRPr="00F6383E" w:rsidRDefault="00D53026" w:rsidP="00A20E2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14</w:t>
            </w:r>
          </w:p>
        </w:tc>
      </w:tr>
      <w:tr w:rsidR="00AE0748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AE0748" w:rsidRPr="000B7F18" w:rsidRDefault="00AE0748" w:rsidP="00A20E22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AE0748" w:rsidRPr="000B7F18" w:rsidRDefault="00AE0748" w:rsidP="00555837">
            <w:pPr>
              <w:pStyle w:val="afe"/>
              <w:numPr>
                <w:ilvl w:val="0"/>
                <w:numId w:val="17"/>
              </w:numPr>
              <w:tabs>
                <w:tab w:val="left" w:pos="459"/>
              </w:tabs>
              <w:autoSpaceDE w:val="0"/>
              <w:autoSpaceDN w:val="0"/>
              <w:adjustRightInd w:val="0"/>
              <w:ind w:hanging="686"/>
              <w:rPr>
                <w:bCs/>
                <w:lang w:eastAsia="en-US"/>
              </w:rPr>
            </w:pPr>
            <w:r w:rsidRPr="000B7F18">
              <w:rPr>
                <w:bCs/>
              </w:rPr>
              <w:t>Изготовление и оформление бакенбард</w:t>
            </w:r>
            <w:r w:rsidR="00D53026" w:rsidRPr="000B7F18">
              <w:rPr>
                <w:bCs/>
              </w:rPr>
              <w:t xml:space="preserve">              +2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AE0748" w:rsidRPr="00F6383E" w:rsidRDefault="00AE0748" w:rsidP="00A20E22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E0748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AE0748" w:rsidRPr="000B7F18" w:rsidRDefault="00AE0748" w:rsidP="00A20E22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AE0748" w:rsidRPr="000B7F18" w:rsidRDefault="00AE0748" w:rsidP="00555837">
            <w:pPr>
              <w:pStyle w:val="afe"/>
              <w:numPr>
                <w:ilvl w:val="0"/>
                <w:numId w:val="17"/>
              </w:numPr>
              <w:tabs>
                <w:tab w:val="left" w:pos="459"/>
              </w:tabs>
              <w:autoSpaceDE w:val="0"/>
              <w:autoSpaceDN w:val="0"/>
              <w:adjustRightInd w:val="0"/>
              <w:ind w:hanging="686"/>
              <w:rPr>
                <w:bCs/>
                <w:lang w:eastAsia="en-US"/>
              </w:rPr>
            </w:pPr>
            <w:r w:rsidRPr="000B7F18">
              <w:rPr>
                <w:bCs/>
              </w:rPr>
              <w:t>Изготовление и оформление бороды</w:t>
            </w:r>
            <w:r w:rsidR="00D53026" w:rsidRPr="000B7F18">
              <w:rPr>
                <w:bCs/>
              </w:rPr>
              <w:t xml:space="preserve">              +2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AE0748" w:rsidRPr="00F6383E" w:rsidRDefault="00AE0748" w:rsidP="00A20E22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E0748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AE0748" w:rsidRPr="000B7F18" w:rsidRDefault="00AE0748" w:rsidP="00A20E22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AE0748" w:rsidRPr="000B7F18" w:rsidRDefault="00AE0748" w:rsidP="00555837">
            <w:pPr>
              <w:pStyle w:val="afe"/>
              <w:widowControl w:val="0"/>
              <w:numPr>
                <w:ilvl w:val="0"/>
                <w:numId w:val="17"/>
              </w:numPr>
              <w:tabs>
                <w:tab w:val="left" w:pos="459"/>
              </w:tabs>
              <w:ind w:hanging="686"/>
              <w:contextualSpacing w:val="0"/>
              <w:rPr>
                <w:bCs/>
                <w:i/>
              </w:rPr>
            </w:pPr>
            <w:r w:rsidRPr="000B7F18">
              <w:rPr>
                <w:bCs/>
                <w:i/>
              </w:rPr>
              <w:t>Изготовление бороды при помощи тресов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AE0748" w:rsidRPr="00F6383E" w:rsidRDefault="00AE0748" w:rsidP="00A20E22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E0748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AE0748" w:rsidRPr="000B7F18" w:rsidRDefault="00AE0748" w:rsidP="00A20E22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AE0748" w:rsidRPr="000B7F18" w:rsidRDefault="00AE0748" w:rsidP="00555837">
            <w:pPr>
              <w:pStyle w:val="afe"/>
              <w:widowControl w:val="0"/>
              <w:numPr>
                <w:ilvl w:val="0"/>
                <w:numId w:val="17"/>
              </w:numPr>
              <w:tabs>
                <w:tab w:val="left" w:pos="459"/>
              </w:tabs>
              <w:ind w:hanging="686"/>
              <w:contextualSpacing w:val="0"/>
              <w:rPr>
                <w:bCs/>
                <w:i/>
              </w:rPr>
            </w:pPr>
            <w:r w:rsidRPr="000B7F18">
              <w:rPr>
                <w:bCs/>
                <w:i/>
              </w:rPr>
              <w:t xml:space="preserve">Изготовление усов при помощи </w:t>
            </w:r>
            <w:proofErr w:type="spellStart"/>
            <w:r w:rsidRPr="000B7F18">
              <w:rPr>
                <w:bCs/>
                <w:i/>
              </w:rPr>
              <w:t>тамбуровки</w:t>
            </w:r>
            <w:proofErr w:type="spellEnd"/>
          </w:p>
        </w:tc>
        <w:tc>
          <w:tcPr>
            <w:tcW w:w="2034" w:type="dxa"/>
            <w:gridSpan w:val="2"/>
            <w:vMerge/>
            <w:vAlign w:val="center"/>
          </w:tcPr>
          <w:p w:rsidR="00AE0748" w:rsidRPr="00F6383E" w:rsidRDefault="00AE0748" w:rsidP="00A20E22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AE0748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AE0748" w:rsidRPr="000B7F18" w:rsidRDefault="00AE0748" w:rsidP="00A20E22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AE0748" w:rsidRPr="000B7F18" w:rsidRDefault="00AE0748" w:rsidP="00555837">
            <w:pPr>
              <w:pStyle w:val="afe"/>
              <w:widowControl w:val="0"/>
              <w:numPr>
                <w:ilvl w:val="0"/>
                <w:numId w:val="17"/>
              </w:numPr>
              <w:tabs>
                <w:tab w:val="left" w:pos="459"/>
              </w:tabs>
              <w:ind w:hanging="686"/>
              <w:contextualSpacing w:val="0"/>
              <w:rPr>
                <w:bCs/>
                <w:i/>
              </w:rPr>
            </w:pPr>
            <w:r w:rsidRPr="000B7F18">
              <w:rPr>
                <w:bCs/>
                <w:i/>
              </w:rPr>
              <w:t>Изготовление усов, при помощи крепе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AE0748" w:rsidRPr="00F6383E" w:rsidRDefault="00AE0748" w:rsidP="00A20E22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  <w:vAlign w:val="center"/>
          </w:tcPr>
          <w:p w:rsidR="0078041D" w:rsidRPr="000B7F18" w:rsidRDefault="0078041D" w:rsidP="0078041D">
            <w:pPr>
              <w:rPr>
                <w:rFonts w:eastAsia="TimesNewRomanPS-BoldMT"/>
                <w:b/>
                <w:bCs/>
                <w:iCs/>
              </w:rPr>
            </w:pPr>
            <w:r w:rsidRPr="000B7F18">
              <w:rPr>
                <w:rFonts w:eastAsia="TimesNewRomanPS-BoldMT"/>
                <w:b/>
                <w:bCs/>
                <w:iCs/>
              </w:rPr>
              <w:t>Тема 1.</w:t>
            </w:r>
            <w:r w:rsidR="00D53026" w:rsidRPr="000B7F18">
              <w:rPr>
                <w:rFonts w:eastAsia="TimesNewRomanPS-BoldMT"/>
                <w:b/>
                <w:bCs/>
                <w:iCs/>
              </w:rPr>
              <w:t>5</w:t>
            </w:r>
          </w:p>
          <w:p w:rsidR="0078041D" w:rsidRPr="000B7F18" w:rsidRDefault="0078041D" w:rsidP="0078041D">
            <w:pPr>
              <w:rPr>
                <w:b/>
                <w:lang w:eastAsia="en-US"/>
              </w:rPr>
            </w:pPr>
            <w:r w:rsidRPr="000B7F18">
              <w:rPr>
                <w:bCs/>
              </w:rPr>
              <w:t xml:space="preserve">Уход за постижёрными </w:t>
            </w:r>
            <w:r w:rsidRPr="000B7F18">
              <w:rPr>
                <w:bCs/>
              </w:rPr>
              <w:lastRenderedPageBreak/>
              <w:t>изделиями из натуральных волос и искусственных волос</w:t>
            </w:r>
          </w:p>
        </w:tc>
        <w:tc>
          <w:tcPr>
            <w:tcW w:w="10348" w:type="dxa"/>
          </w:tcPr>
          <w:p w:rsidR="0078041D" w:rsidRPr="000B7F18" w:rsidRDefault="0078041D" w:rsidP="0028634F">
            <w:pPr>
              <w:rPr>
                <w:b/>
                <w:lang w:eastAsia="en-US"/>
              </w:rPr>
            </w:pPr>
            <w:r w:rsidRPr="000B7F18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78041D" w:rsidRPr="00F6383E" w:rsidRDefault="0078041D" w:rsidP="00A20E2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20E22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0" w:firstLine="176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Процессы ухода за постижёрными изделиями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A20E22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20E22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28634F">
            <w:pPr>
              <w:rPr>
                <w:b/>
                <w:lang w:eastAsia="en-US"/>
              </w:rPr>
            </w:pPr>
            <w:r w:rsidRPr="000B7F1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78041D" w:rsidRPr="00F6383E" w:rsidRDefault="007F7B89" w:rsidP="00A20E2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</w:t>
            </w: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20E22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25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Мытьё и чистка постижёрных изделий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A20E22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20E22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25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 xml:space="preserve">Стрижка </w:t>
            </w:r>
            <w:r w:rsidR="007F7B89" w:rsidRPr="000B7F18">
              <w:rPr>
                <w:bCs/>
                <w:i/>
                <w:lang w:eastAsia="en-US"/>
              </w:rPr>
              <w:t xml:space="preserve">укладка </w:t>
            </w:r>
            <w:r w:rsidRPr="000B7F18">
              <w:rPr>
                <w:bCs/>
                <w:i/>
                <w:lang w:eastAsia="en-US"/>
              </w:rPr>
              <w:t>париков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A20E22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20E22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59" w:hanging="425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Окраска постижёрных изделий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A20E22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  <w:vAlign w:val="center"/>
          </w:tcPr>
          <w:p w:rsidR="0078041D" w:rsidRPr="000B7F18" w:rsidRDefault="0078041D" w:rsidP="0078041D">
            <w:pPr>
              <w:rPr>
                <w:rFonts w:eastAsia="TimesNewRomanPS-BoldMT"/>
                <w:b/>
                <w:bCs/>
                <w:iCs/>
              </w:rPr>
            </w:pPr>
            <w:r w:rsidRPr="000B7F18">
              <w:rPr>
                <w:rFonts w:eastAsia="TimesNewRomanPS-BoldMT"/>
                <w:b/>
                <w:bCs/>
                <w:iCs/>
              </w:rPr>
              <w:t>Тема 1.</w:t>
            </w:r>
            <w:r w:rsidR="00D53026" w:rsidRPr="000B7F18">
              <w:rPr>
                <w:rFonts w:eastAsia="TimesNewRomanPS-BoldMT"/>
                <w:b/>
                <w:bCs/>
                <w:iCs/>
              </w:rPr>
              <w:t>6</w:t>
            </w:r>
          </w:p>
          <w:p w:rsidR="0078041D" w:rsidRPr="000B7F18" w:rsidRDefault="0078041D" w:rsidP="0078041D">
            <w:pPr>
              <w:rPr>
                <w:b/>
                <w:lang w:eastAsia="en-US"/>
              </w:rPr>
            </w:pPr>
            <w:r w:rsidRPr="000B7F18">
              <w:rPr>
                <w:bCs/>
              </w:rPr>
              <w:t>Ремонт постижёрных изделий</w:t>
            </w:r>
          </w:p>
        </w:tc>
        <w:tc>
          <w:tcPr>
            <w:tcW w:w="10348" w:type="dxa"/>
          </w:tcPr>
          <w:p w:rsidR="0078041D" w:rsidRPr="000B7F18" w:rsidRDefault="0078041D" w:rsidP="0028634F">
            <w:pPr>
              <w:rPr>
                <w:b/>
                <w:lang w:eastAsia="en-US"/>
              </w:rPr>
            </w:pPr>
            <w:r w:rsidRPr="000B7F18">
              <w:rPr>
                <w:b/>
                <w:bCs/>
              </w:rPr>
              <w:t xml:space="preserve">Содержание 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78041D" w:rsidRPr="00F6383E" w:rsidRDefault="0078041D" w:rsidP="00A20E2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20E22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numPr>
                <w:ilvl w:val="0"/>
                <w:numId w:val="18"/>
              </w:numPr>
              <w:tabs>
                <w:tab w:val="left" w:pos="459"/>
              </w:tabs>
              <w:ind w:hanging="686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Определение необходимости ремонта. Виды ремонта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A20E22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20E22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28634F">
            <w:pPr>
              <w:rPr>
                <w:bCs/>
                <w:lang w:eastAsia="en-US"/>
              </w:rPr>
            </w:pPr>
            <w:r w:rsidRPr="000B7F1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78041D" w:rsidRPr="00F6383E" w:rsidRDefault="0078041D" w:rsidP="00A20E2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20E22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9"/>
              </w:numPr>
              <w:ind w:left="459" w:hanging="425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Выполнение мелкого, среднего и крупного ремонта постижерного изделия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A20E22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78041D" w:rsidRPr="000B7F18" w:rsidRDefault="0078041D" w:rsidP="00A20E22">
            <w:pPr>
              <w:rPr>
                <w:rFonts w:eastAsia="TimesNewRomanPS-BoldMT"/>
                <w:b/>
                <w:bCs/>
                <w:iCs/>
              </w:rPr>
            </w:pPr>
            <w:r w:rsidRPr="000B7F18">
              <w:rPr>
                <w:rFonts w:eastAsia="TimesNewRomanPS-BoldMT"/>
                <w:b/>
                <w:bCs/>
                <w:iCs/>
              </w:rPr>
              <w:t>Тема 1.</w:t>
            </w:r>
            <w:r w:rsidR="00D53026" w:rsidRPr="000B7F18">
              <w:rPr>
                <w:rFonts w:eastAsia="TimesNewRomanPS-BoldMT"/>
                <w:b/>
                <w:bCs/>
                <w:iCs/>
              </w:rPr>
              <w:t>7</w:t>
            </w:r>
          </w:p>
          <w:p w:rsidR="0078041D" w:rsidRPr="000B7F18" w:rsidRDefault="0078041D" w:rsidP="00A20E22">
            <w:pPr>
              <w:rPr>
                <w:b/>
                <w:lang w:eastAsia="en-US"/>
              </w:rPr>
            </w:pPr>
            <w:r w:rsidRPr="000B7F18">
              <w:rPr>
                <w:bCs/>
              </w:rPr>
              <w:t>Технология изготовления париков</w:t>
            </w:r>
          </w:p>
          <w:p w:rsidR="0078041D" w:rsidRPr="000B7F18" w:rsidRDefault="0078041D" w:rsidP="008062D9">
            <w:pPr>
              <w:rPr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8A4AC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0B7F18"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78041D" w:rsidRPr="00F6383E" w:rsidRDefault="0078041D" w:rsidP="008A4ACE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F6383E">
              <w:rPr>
                <w:b/>
                <w:bCs/>
                <w:color w:val="000000" w:themeColor="text1"/>
                <w:lang w:eastAsia="en-US"/>
              </w:rPr>
              <w:t>10</w:t>
            </w: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78041D" w:rsidRPr="000B7F18" w:rsidRDefault="0078041D" w:rsidP="00A20E22">
            <w:pPr>
              <w:rPr>
                <w:rFonts w:eastAsia="TimesNewRomanPS-BoldMT"/>
                <w:b/>
                <w:bCs/>
                <w:iCs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ind w:hanging="686"/>
              <w:contextualSpacing w:val="0"/>
              <w:rPr>
                <w:bCs/>
                <w:lang w:eastAsia="en-US"/>
              </w:rPr>
            </w:pPr>
            <w:r w:rsidRPr="000B7F18">
              <w:rPr>
                <w:bCs/>
              </w:rPr>
              <w:t>Технология изготовления париков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8A4ACE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78041D" w:rsidRPr="000B7F18" w:rsidRDefault="0078041D" w:rsidP="00A20E22">
            <w:pPr>
              <w:rPr>
                <w:rFonts w:eastAsia="TimesNewRomanPS-BoldMT"/>
                <w:b/>
                <w:bCs/>
                <w:iCs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ind w:hanging="686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 xml:space="preserve">Конструирование </w:t>
            </w:r>
            <w:proofErr w:type="spellStart"/>
            <w:r w:rsidRPr="000B7F18">
              <w:rPr>
                <w:bCs/>
                <w:i/>
                <w:lang w:eastAsia="en-US"/>
              </w:rPr>
              <w:t>монтюра</w:t>
            </w:r>
            <w:proofErr w:type="spellEnd"/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8A4ACE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78041D" w:rsidRPr="000B7F18" w:rsidRDefault="0078041D" w:rsidP="00A20E22">
            <w:pPr>
              <w:rPr>
                <w:rFonts w:eastAsia="TimesNewRomanPS-BoldMT"/>
                <w:b/>
                <w:bCs/>
                <w:iCs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ind w:hanging="686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Методика конструирования париков. Разработка модели парика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8A4ACE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066EA3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ind w:hanging="686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 xml:space="preserve">Технология изготовления парика с </w:t>
            </w:r>
            <w:proofErr w:type="spellStart"/>
            <w:r w:rsidRPr="000B7F18">
              <w:rPr>
                <w:bCs/>
                <w:i/>
                <w:lang w:eastAsia="en-US"/>
              </w:rPr>
              <w:t>тамбуровкой</w:t>
            </w:r>
            <w:proofErr w:type="spellEnd"/>
            <w:r w:rsidRPr="000B7F18">
              <w:rPr>
                <w:bCs/>
                <w:i/>
                <w:lang w:eastAsia="en-US"/>
              </w:rPr>
              <w:t xml:space="preserve"> волос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8A4ACE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066EA3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ind w:hanging="686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 xml:space="preserve">Технология изготовления парика с использованием </w:t>
            </w:r>
            <w:proofErr w:type="spellStart"/>
            <w:r w:rsidRPr="000B7F18">
              <w:rPr>
                <w:bCs/>
                <w:i/>
                <w:lang w:eastAsia="en-US"/>
              </w:rPr>
              <w:t>терсов</w:t>
            </w:r>
            <w:proofErr w:type="spellEnd"/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8A4ACE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066EA3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8A4ACE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0B7F1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78041D" w:rsidRPr="00F6383E" w:rsidRDefault="0078041D" w:rsidP="008A4ACE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1</w:t>
            </w:r>
            <w:r w:rsidR="00DD5FD1">
              <w:rPr>
                <w:b/>
                <w:bCs/>
                <w:color w:val="000000" w:themeColor="text1"/>
                <w:lang w:eastAsia="en-US"/>
              </w:rPr>
              <w:t>4</w:t>
            </w: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066EA3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59" w:hanging="425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Снятие мерок для изготовления парика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8A4ACE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066EA3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59" w:hanging="425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Изготовление лекал основных и производных деталей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8A4ACE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066EA3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59" w:hanging="425"/>
              <w:contextualSpacing w:val="0"/>
              <w:rPr>
                <w:bCs/>
                <w:lang w:eastAsia="en-US"/>
              </w:rPr>
            </w:pPr>
            <w:r w:rsidRPr="000B7F18">
              <w:rPr>
                <w:bCs/>
              </w:rPr>
              <w:t xml:space="preserve">Изготовление </w:t>
            </w:r>
            <w:proofErr w:type="spellStart"/>
            <w:r w:rsidRPr="000B7F18">
              <w:rPr>
                <w:bCs/>
              </w:rPr>
              <w:t>монтюра</w:t>
            </w:r>
            <w:proofErr w:type="spellEnd"/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8A4ACE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066EA3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59" w:hanging="425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 xml:space="preserve">Изготовление </w:t>
            </w:r>
            <w:proofErr w:type="spellStart"/>
            <w:r w:rsidRPr="000B7F18">
              <w:rPr>
                <w:bCs/>
                <w:i/>
                <w:lang w:eastAsia="en-US"/>
              </w:rPr>
              <w:t>монтюра</w:t>
            </w:r>
            <w:proofErr w:type="spellEnd"/>
            <w:r w:rsidRPr="000B7F18">
              <w:rPr>
                <w:bCs/>
                <w:i/>
                <w:lang w:eastAsia="en-US"/>
              </w:rPr>
              <w:t xml:space="preserve"> мужского парика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8A4ACE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066EA3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59" w:hanging="425"/>
              <w:contextualSpacing w:val="0"/>
              <w:rPr>
                <w:bCs/>
                <w:lang w:eastAsia="en-US"/>
              </w:rPr>
            </w:pPr>
            <w:r w:rsidRPr="000B7F18">
              <w:rPr>
                <w:bCs/>
              </w:rPr>
              <w:t>Изготовление парик</w:t>
            </w:r>
            <w:r w:rsidR="00DD5FD1">
              <w:rPr>
                <w:bCs/>
              </w:rPr>
              <w:t>а            +2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066EA3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59" w:hanging="425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 xml:space="preserve">Изготовления парика с использованием </w:t>
            </w:r>
            <w:proofErr w:type="spellStart"/>
            <w:r w:rsidRPr="000B7F18">
              <w:rPr>
                <w:bCs/>
                <w:i/>
                <w:lang w:eastAsia="en-US"/>
              </w:rPr>
              <w:t>терсов</w:t>
            </w:r>
            <w:proofErr w:type="spellEnd"/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78041D" w:rsidRPr="000B7F18" w:rsidRDefault="0078041D" w:rsidP="005839A5">
            <w:pPr>
              <w:rPr>
                <w:b/>
                <w:lang w:eastAsia="en-US"/>
              </w:rPr>
            </w:pPr>
          </w:p>
          <w:p w:rsidR="0078041D" w:rsidRPr="000B7F18" w:rsidRDefault="0078041D" w:rsidP="005839A5">
            <w:pPr>
              <w:rPr>
                <w:b/>
                <w:lang w:eastAsia="en-US"/>
              </w:rPr>
            </w:pPr>
            <w:r w:rsidRPr="000B7F18">
              <w:rPr>
                <w:b/>
                <w:lang w:eastAsia="en-US"/>
              </w:rPr>
              <w:t>Тема 1.8</w:t>
            </w:r>
          </w:p>
          <w:p w:rsidR="0078041D" w:rsidRPr="000B7F18" w:rsidRDefault="0078041D" w:rsidP="005839A5">
            <w:pPr>
              <w:rPr>
                <w:lang w:eastAsia="en-US"/>
              </w:rPr>
            </w:pPr>
            <w:r w:rsidRPr="000B7F18">
              <w:rPr>
                <w:lang w:eastAsia="en-US"/>
              </w:rPr>
              <w:t>Технология изготовления украшений из волос</w:t>
            </w:r>
          </w:p>
        </w:tc>
        <w:tc>
          <w:tcPr>
            <w:tcW w:w="10348" w:type="dxa"/>
          </w:tcPr>
          <w:p w:rsidR="0078041D" w:rsidRPr="000B7F18" w:rsidRDefault="0078041D" w:rsidP="005839A5">
            <w:pPr>
              <w:widowControl w:val="0"/>
              <w:rPr>
                <w:bCs/>
                <w:lang w:eastAsia="en-US"/>
              </w:rPr>
            </w:pPr>
            <w:r w:rsidRPr="000B7F18">
              <w:rPr>
                <w:b/>
                <w:bCs/>
              </w:rPr>
              <w:t>Содержание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78041D" w:rsidRPr="00F6383E" w:rsidRDefault="0078041D" w:rsidP="00885663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F6383E">
              <w:rPr>
                <w:b/>
                <w:bCs/>
                <w:color w:val="000000" w:themeColor="text1"/>
                <w:lang w:eastAsia="en-US"/>
              </w:rPr>
              <w:t>6</w:t>
            </w: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78041D" w:rsidRPr="000B7F18" w:rsidRDefault="0078041D" w:rsidP="005839A5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3"/>
              </w:numPr>
              <w:ind w:left="318" w:hanging="284"/>
              <w:contextualSpacing w:val="0"/>
              <w:rPr>
                <w:bCs/>
                <w:lang w:eastAsia="en-US"/>
              </w:rPr>
            </w:pPr>
            <w:r w:rsidRPr="000B7F18">
              <w:rPr>
                <w:bCs/>
              </w:rPr>
              <w:t>Технология изготовления украшений для исторических причесок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885663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78041D" w:rsidRPr="000B7F18" w:rsidRDefault="0078041D" w:rsidP="005839A5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3"/>
              </w:numPr>
              <w:ind w:left="318" w:hanging="284"/>
              <w:contextualSpacing w:val="0"/>
              <w:rPr>
                <w:bCs/>
                <w:lang w:eastAsia="en-US"/>
              </w:rPr>
            </w:pPr>
            <w:r w:rsidRPr="000B7F18">
              <w:rPr>
                <w:bCs/>
              </w:rPr>
              <w:t>Технология изготовления постижерных украшений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885663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78041D" w:rsidRPr="000B7F18" w:rsidRDefault="0078041D" w:rsidP="005839A5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13"/>
              </w:numPr>
              <w:ind w:left="318" w:hanging="284"/>
              <w:contextualSpacing w:val="0"/>
              <w:rPr>
                <w:bCs/>
                <w:lang w:eastAsia="en-US"/>
              </w:rPr>
            </w:pPr>
            <w:r w:rsidRPr="000B7F18">
              <w:rPr>
                <w:bCs/>
              </w:rPr>
              <w:t xml:space="preserve">Технология изготовления клеевых и </w:t>
            </w:r>
            <w:proofErr w:type="spellStart"/>
            <w:r w:rsidRPr="000B7F18">
              <w:rPr>
                <w:bCs/>
              </w:rPr>
              <w:t>тресовых</w:t>
            </w:r>
            <w:proofErr w:type="spellEnd"/>
            <w:r w:rsidRPr="000B7F18">
              <w:rPr>
                <w:bCs/>
              </w:rPr>
              <w:t xml:space="preserve"> украшений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885663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839A5">
            <w:pPr>
              <w:widowControl w:val="0"/>
              <w:rPr>
                <w:bCs/>
                <w:lang w:eastAsia="en-US"/>
              </w:rPr>
            </w:pPr>
            <w:r w:rsidRPr="000B7F1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78041D" w:rsidRPr="00F6383E" w:rsidRDefault="0078041D" w:rsidP="00885663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F6383E">
              <w:rPr>
                <w:b/>
                <w:bCs/>
                <w:color w:val="000000" w:themeColor="text1"/>
                <w:lang w:eastAsia="en-US"/>
              </w:rPr>
              <w:t>26</w:t>
            </w: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0"/>
              </w:numPr>
              <w:ind w:left="318" w:hanging="284"/>
              <w:rPr>
                <w:bCs/>
                <w:i/>
              </w:rPr>
            </w:pPr>
            <w:r w:rsidRPr="000B7F18">
              <w:rPr>
                <w:bCs/>
                <w:i/>
              </w:rPr>
              <w:t>Выполнение эскизов украшений из волос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0"/>
              </w:numPr>
              <w:ind w:left="318" w:hanging="284"/>
              <w:rPr>
                <w:bCs/>
              </w:rPr>
            </w:pPr>
            <w:r w:rsidRPr="000B7F18">
              <w:rPr>
                <w:bCs/>
              </w:rPr>
              <w:t>Освоение приёмов моделирования и композиционной сборки украшений                +2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0"/>
              </w:numPr>
              <w:ind w:left="318" w:hanging="284"/>
              <w:rPr>
                <w:bCs/>
              </w:rPr>
            </w:pPr>
            <w:r w:rsidRPr="000B7F18">
              <w:rPr>
                <w:bCs/>
              </w:rPr>
              <w:t>Изготовление клеевых украшений                        +2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0"/>
              </w:numPr>
              <w:ind w:left="318" w:hanging="284"/>
              <w:rPr>
                <w:bCs/>
                <w:i/>
              </w:rPr>
            </w:pPr>
            <w:r w:rsidRPr="000B7F18">
              <w:rPr>
                <w:bCs/>
                <w:i/>
              </w:rPr>
              <w:t>Изготовление украшений из волос на клеевой основе эскиза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0"/>
              </w:numPr>
              <w:ind w:left="318" w:hanging="284"/>
              <w:rPr>
                <w:bCs/>
                <w:i/>
              </w:rPr>
            </w:pPr>
            <w:r w:rsidRPr="000B7F18">
              <w:rPr>
                <w:bCs/>
                <w:i/>
              </w:rPr>
              <w:t>Изготовление украшений из волос на шпильке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0"/>
              </w:numPr>
              <w:ind w:left="318" w:hanging="284"/>
              <w:rPr>
                <w:bCs/>
              </w:rPr>
            </w:pPr>
            <w:r w:rsidRPr="000B7F18">
              <w:rPr>
                <w:bCs/>
              </w:rPr>
              <w:t xml:space="preserve">Изготовление </w:t>
            </w:r>
            <w:proofErr w:type="spellStart"/>
            <w:r w:rsidRPr="000B7F18">
              <w:rPr>
                <w:bCs/>
              </w:rPr>
              <w:t>тресовых</w:t>
            </w:r>
            <w:proofErr w:type="spellEnd"/>
            <w:r w:rsidRPr="000B7F18">
              <w:rPr>
                <w:bCs/>
              </w:rPr>
              <w:t xml:space="preserve"> украшений                      +2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0"/>
              </w:numPr>
              <w:ind w:left="318" w:hanging="284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Изготовление украшений на основе различных плетений волос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  <w:trHeight w:val="81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0"/>
              </w:numPr>
              <w:ind w:left="318" w:hanging="284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 xml:space="preserve">Изготовление украшений на основе использования </w:t>
            </w:r>
            <w:proofErr w:type="spellStart"/>
            <w:r w:rsidRPr="000B7F18">
              <w:rPr>
                <w:bCs/>
                <w:i/>
                <w:lang w:eastAsia="en-US"/>
              </w:rPr>
              <w:t>стайлинга</w:t>
            </w:r>
            <w:proofErr w:type="spellEnd"/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  <w:trHeight w:val="81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0"/>
              </w:numPr>
              <w:ind w:left="318" w:hanging="284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Изготовление декоративного украшения с бусинами на шпильке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  <w:trHeight w:val="81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0"/>
              </w:numPr>
              <w:ind w:left="318" w:hanging="284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Изготовление объемного декоративного украшения с бусинами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066EA3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78041D" w:rsidRPr="000B7F18" w:rsidRDefault="0078041D" w:rsidP="00725A86">
            <w:pPr>
              <w:rPr>
                <w:b/>
                <w:lang w:eastAsia="en-US"/>
              </w:rPr>
            </w:pPr>
            <w:r w:rsidRPr="000B7F18">
              <w:rPr>
                <w:b/>
                <w:lang w:eastAsia="en-US"/>
              </w:rPr>
              <w:lastRenderedPageBreak/>
              <w:t xml:space="preserve">Тема 1.9 </w:t>
            </w:r>
          </w:p>
          <w:p w:rsidR="0078041D" w:rsidRPr="000B7F18" w:rsidRDefault="0078041D" w:rsidP="00725A86">
            <w:pPr>
              <w:rPr>
                <w:lang w:eastAsia="en-US"/>
              </w:rPr>
            </w:pPr>
            <w:r w:rsidRPr="000B7F18">
              <w:rPr>
                <w:lang w:eastAsia="en-US"/>
              </w:rPr>
              <w:t>Технология выполнения причёсок с накладками и шиньонами. Выполнение сложных причёсок с применением украшений из волос и постижёрных изделий</w:t>
            </w:r>
          </w:p>
        </w:tc>
        <w:tc>
          <w:tcPr>
            <w:tcW w:w="10348" w:type="dxa"/>
          </w:tcPr>
          <w:p w:rsidR="0078041D" w:rsidRPr="000B7F18" w:rsidRDefault="0078041D" w:rsidP="00725A86">
            <w:pPr>
              <w:widowControl w:val="0"/>
              <w:rPr>
                <w:bCs/>
                <w:lang w:eastAsia="en-US"/>
              </w:rPr>
            </w:pPr>
            <w:r w:rsidRPr="000B7F18">
              <w:rPr>
                <w:b/>
                <w:bCs/>
              </w:rPr>
              <w:t>Содержание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78041D" w:rsidRPr="00F6383E" w:rsidRDefault="00DA12D6" w:rsidP="00885663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4</w:t>
            </w: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3055E4">
            <w:pPr>
              <w:widowControl w:val="0"/>
              <w:rPr>
                <w:bCs/>
                <w:lang w:eastAsia="en-US"/>
              </w:rPr>
            </w:pPr>
            <w:r w:rsidRPr="000B7F18">
              <w:rPr>
                <w:bCs/>
                <w:lang w:eastAsia="en-US"/>
              </w:rPr>
              <w:t xml:space="preserve">1 </w:t>
            </w:r>
            <w:r w:rsidRPr="000B7F18">
              <w:rPr>
                <w:bCs/>
                <w:i/>
                <w:lang w:eastAsia="en-US"/>
              </w:rPr>
              <w:t>Виды причёсок с накладками и шиньонами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F6383E" w:rsidRDefault="0078041D" w:rsidP="00885663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725A86">
            <w:pPr>
              <w:widowControl w:val="0"/>
              <w:rPr>
                <w:bCs/>
                <w:lang w:eastAsia="en-US"/>
              </w:rPr>
            </w:pPr>
            <w:r w:rsidRPr="000B7F1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78041D" w:rsidRPr="00F6383E" w:rsidRDefault="0078041D" w:rsidP="00885663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F6383E">
              <w:rPr>
                <w:b/>
                <w:bCs/>
                <w:color w:val="000000" w:themeColor="text1"/>
                <w:lang w:eastAsia="en-US"/>
              </w:rPr>
              <w:t>1</w:t>
            </w:r>
            <w:r w:rsidR="00DA12D6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1"/>
              </w:numPr>
              <w:ind w:left="318" w:hanging="284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Изготовление шиньона в виде косы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8E66FE" w:rsidRDefault="0078041D" w:rsidP="00066EA3">
            <w:pPr>
              <w:rPr>
                <w:b/>
                <w:bCs/>
                <w:highlight w:val="yellow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1"/>
              </w:numPr>
              <w:ind w:left="318" w:hanging="284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Изготовление накладок на заколках для конкурсной причёски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8E66FE" w:rsidRDefault="0078041D" w:rsidP="00066EA3">
            <w:pPr>
              <w:rPr>
                <w:b/>
                <w:bCs/>
                <w:highlight w:val="yellow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1"/>
              </w:numPr>
              <w:ind w:left="318" w:hanging="284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Изготовление тресов для конкурсных причёсок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8E66FE" w:rsidRDefault="0078041D" w:rsidP="00066EA3">
            <w:pPr>
              <w:rPr>
                <w:b/>
                <w:bCs/>
                <w:highlight w:val="yellow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1"/>
              </w:numPr>
              <w:ind w:left="318" w:hanging="284"/>
              <w:contextualSpacing w:val="0"/>
              <w:rPr>
                <w:bCs/>
                <w:i/>
                <w:lang w:eastAsia="en-US"/>
              </w:rPr>
            </w:pPr>
            <w:r w:rsidRPr="000B7F18">
              <w:rPr>
                <w:bCs/>
                <w:i/>
                <w:lang w:eastAsia="en-US"/>
              </w:rPr>
              <w:t>Изготовление каркаса для исторических причёсок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8E66FE" w:rsidRDefault="0078041D" w:rsidP="00066EA3">
            <w:pPr>
              <w:rPr>
                <w:b/>
                <w:bCs/>
                <w:highlight w:val="yellow"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0B7F18" w:rsidRDefault="0078041D" w:rsidP="00AD4BF8">
            <w:pPr>
              <w:rPr>
                <w:b/>
                <w:lang w:eastAsia="en-US"/>
              </w:rPr>
            </w:pPr>
          </w:p>
        </w:tc>
        <w:tc>
          <w:tcPr>
            <w:tcW w:w="10348" w:type="dxa"/>
          </w:tcPr>
          <w:p w:rsidR="0078041D" w:rsidRPr="000B7F18" w:rsidRDefault="0078041D" w:rsidP="00555837">
            <w:pPr>
              <w:pStyle w:val="afe"/>
              <w:widowControl w:val="0"/>
              <w:numPr>
                <w:ilvl w:val="0"/>
                <w:numId w:val="21"/>
              </w:numPr>
              <w:ind w:left="318" w:hanging="284"/>
              <w:contextualSpacing w:val="0"/>
              <w:rPr>
                <w:bCs/>
                <w:lang w:eastAsia="en-US"/>
              </w:rPr>
            </w:pPr>
            <w:r w:rsidRPr="000B7F18">
              <w:rPr>
                <w:bCs/>
              </w:rPr>
              <w:t>Изготовление украшений для историчес</w:t>
            </w:r>
            <w:r w:rsidR="00DA12D6">
              <w:rPr>
                <w:bCs/>
              </w:rPr>
              <w:t>ких причесок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8E66FE" w:rsidRDefault="0078041D" w:rsidP="00066EA3">
            <w:pPr>
              <w:rPr>
                <w:b/>
                <w:bCs/>
                <w:highlight w:val="yellow"/>
                <w:lang w:eastAsia="en-US"/>
              </w:rPr>
            </w:pPr>
          </w:p>
        </w:tc>
      </w:tr>
      <w:tr w:rsidR="0078041D" w:rsidRPr="00822037" w:rsidTr="002E17B0">
        <w:tc>
          <w:tcPr>
            <w:tcW w:w="13291" w:type="dxa"/>
            <w:gridSpan w:val="2"/>
          </w:tcPr>
          <w:p w:rsidR="0078041D" w:rsidRPr="001A3661" w:rsidRDefault="0078041D" w:rsidP="00066EA3">
            <w:pPr>
              <w:rPr>
                <w:b/>
              </w:rPr>
            </w:pPr>
            <w:r w:rsidRPr="001A3661">
              <w:rPr>
                <w:b/>
                <w:bCs/>
              </w:rPr>
              <w:t>Самостоятельная учебная работа при изучении раздела 1</w:t>
            </w:r>
          </w:p>
          <w:p w:rsidR="0078041D" w:rsidRPr="001A3661" w:rsidRDefault="0078041D" w:rsidP="00066EA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lang w:eastAsia="en-US"/>
              </w:rPr>
            </w:pPr>
            <w:r w:rsidRPr="001A3661">
              <w:rPr>
                <w:rFonts w:eastAsia="TimesNewRomanPS-BoldMT"/>
                <w:b/>
                <w:bCs/>
              </w:rPr>
              <w:t xml:space="preserve">1. </w:t>
            </w:r>
            <w:r w:rsidRPr="001A3661">
              <w:rPr>
                <w:bCs/>
              </w:rPr>
              <w:t>Подготовить эскизы готовых изделий.</w:t>
            </w:r>
          </w:p>
          <w:p w:rsidR="0078041D" w:rsidRPr="001A3661" w:rsidRDefault="0078041D" w:rsidP="00066EA3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highlight w:val="yellow"/>
              </w:rPr>
            </w:pPr>
            <w:r w:rsidRPr="001A3661">
              <w:rPr>
                <w:b/>
                <w:bCs/>
              </w:rPr>
              <w:t>2.</w:t>
            </w:r>
            <w:r w:rsidRPr="001A3661">
              <w:rPr>
                <w:bCs/>
              </w:rPr>
              <w:t xml:space="preserve"> Выполнить эскизы для украшений и оформить технологические карты.</w:t>
            </w:r>
          </w:p>
        </w:tc>
        <w:tc>
          <w:tcPr>
            <w:tcW w:w="2034" w:type="dxa"/>
            <w:gridSpan w:val="2"/>
            <w:vAlign w:val="center"/>
          </w:tcPr>
          <w:p w:rsidR="0078041D" w:rsidRPr="008E66FE" w:rsidRDefault="0078041D" w:rsidP="00066EA3">
            <w:pPr>
              <w:jc w:val="center"/>
              <w:rPr>
                <w:b/>
                <w:highlight w:val="yellow"/>
                <w:lang w:eastAsia="en-US"/>
              </w:rPr>
            </w:pPr>
            <w:r w:rsidRPr="00885663">
              <w:rPr>
                <w:b/>
              </w:rPr>
              <w:t>4</w:t>
            </w:r>
          </w:p>
        </w:tc>
        <w:tc>
          <w:tcPr>
            <w:tcW w:w="3105" w:type="dxa"/>
            <w:tcBorders>
              <w:top w:val="nil"/>
              <w:bottom w:val="nil"/>
            </w:tcBorders>
            <w:vAlign w:val="center"/>
          </w:tcPr>
          <w:p w:rsidR="0078041D" w:rsidRPr="00822037" w:rsidRDefault="0078041D" w:rsidP="00066EA3">
            <w:pPr>
              <w:jc w:val="center"/>
              <w:rPr>
                <w:b/>
              </w:rPr>
            </w:pPr>
            <w:r w:rsidRPr="00822037">
              <w:rPr>
                <w:b/>
              </w:rPr>
              <w:t>22</w:t>
            </w: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13291" w:type="dxa"/>
            <w:gridSpan w:val="2"/>
          </w:tcPr>
          <w:p w:rsidR="0078041D" w:rsidRPr="001A3661" w:rsidRDefault="0078041D" w:rsidP="00D64A08">
            <w:pPr>
              <w:widowControl w:val="0"/>
              <w:rPr>
                <w:b/>
                <w:highlight w:val="yellow"/>
              </w:rPr>
            </w:pPr>
            <w:r w:rsidRPr="001A3661">
              <w:rPr>
                <w:b/>
                <w:bCs/>
              </w:rPr>
              <w:t xml:space="preserve">МДК. 02.02 </w:t>
            </w:r>
            <w:r w:rsidRPr="001A3661">
              <w:rPr>
                <w:b/>
              </w:rPr>
              <w:t>Моделирование причесок различного назначения с учетом актуальных тенденций моды.</w:t>
            </w:r>
          </w:p>
        </w:tc>
        <w:tc>
          <w:tcPr>
            <w:tcW w:w="2034" w:type="dxa"/>
            <w:gridSpan w:val="2"/>
            <w:vAlign w:val="center"/>
          </w:tcPr>
          <w:p w:rsidR="0078041D" w:rsidRPr="006F4A97" w:rsidRDefault="0078041D" w:rsidP="00066EA3">
            <w:pPr>
              <w:jc w:val="center"/>
              <w:rPr>
                <w:b/>
                <w:lang w:eastAsia="en-US"/>
              </w:rPr>
            </w:pPr>
            <w:r w:rsidRPr="006F4A97">
              <w:rPr>
                <w:b/>
              </w:rPr>
              <w:t>180</w:t>
            </w: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13291" w:type="dxa"/>
            <w:gridSpan w:val="2"/>
          </w:tcPr>
          <w:p w:rsidR="0078041D" w:rsidRPr="00D64A08" w:rsidRDefault="0078041D" w:rsidP="00D64A08">
            <w:pPr>
              <w:widowControl w:val="0"/>
              <w:rPr>
                <w:b/>
                <w:bCs/>
              </w:rPr>
            </w:pPr>
            <w:r w:rsidRPr="00D64A08">
              <w:rPr>
                <w:b/>
                <w:bCs/>
              </w:rPr>
              <w:t xml:space="preserve">Раздел 1 </w:t>
            </w:r>
          </w:p>
        </w:tc>
        <w:tc>
          <w:tcPr>
            <w:tcW w:w="2034" w:type="dxa"/>
            <w:gridSpan w:val="2"/>
            <w:vAlign w:val="center"/>
          </w:tcPr>
          <w:p w:rsidR="0078041D" w:rsidRPr="006F4A97" w:rsidRDefault="0078041D" w:rsidP="00066EA3">
            <w:pPr>
              <w:jc w:val="center"/>
              <w:rPr>
                <w:b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78041D" w:rsidRPr="003418D8" w:rsidRDefault="0078041D" w:rsidP="00066EA3">
            <w:pPr>
              <w:rPr>
                <w:b/>
                <w:bCs/>
              </w:rPr>
            </w:pPr>
            <w:r w:rsidRPr="003418D8">
              <w:rPr>
                <w:b/>
                <w:bCs/>
              </w:rPr>
              <w:t xml:space="preserve">Тема 1.1. </w:t>
            </w:r>
          </w:p>
          <w:p w:rsidR="0078041D" w:rsidRPr="003418D8" w:rsidRDefault="0078041D" w:rsidP="00066EA3">
            <w:pPr>
              <w:rPr>
                <w:bCs/>
                <w:lang w:eastAsia="en-US"/>
              </w:rPr>
            </w:pPr>
            <w:r w:rsidRPr="003418D8">
              <w:rPr>
                <w:bCs/>
              </w:rPr>
              <w:t>Стиль и мода в искусстве причёски</w:t>
            </w:r>
          </w:p>
        </w:tc>
        <w:tc>
          <w:tcPr>
            <w:tcW w:w="10348" w:type="dxa"/>
          </w:tcPr>
          <w:p w:rsidR="0078041D" w:rsidRPr="003418D8" w:rsidRDefault="0078041D" w:rsidP="00D64A08">
            <w:pPr>
              <w:widowControl w:val="0"/>
              <w:rPr>
                <w:b/>
                <w:lang w:eastAsia="en-US"/>
              </w:rPr>
            </w:pPr>
            <w:r w:rsidRPr="003418D8">
              <w:rPr>
                <w:b/>
                <w:bCs/>
              </w:rPr>
              <w:t xml:space="preserve">Содержание 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78041D" w:rsidRPr="00470519" w:rsidRDefault="0078041D" w:rsidP="00066EA3">
            <w:pPr>
              <w:jc w:val="center"/>
              <w:rPr>
                <w:b/>
                <w:lang w:eastAsia="en-US"/>
              </w:rPr>
            </w:pPr>
            <w:r w:rsidRPr="00470519">
              <w:rPr>
                <w:b/>
              </w:rPr>
              <w:t>6</w:t>
            </w: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78041D" w:rsidRPr="003418D8" w:rsidRDefault="0078041D" w:rsidP="00066EA3">
            <w:pPr>
              <w:rPr>
                <w:b/>
                <w:bCs/>
              </w:rPr>
            </w:pPr>
          </w:p>
        </w:tc>
        <w:tc>
          <w:tcPr>
            <w:tcW w:w="10348" w:type="dxa"/>
          </w:tcPr>
          <w:p w:rsidR="0078041D" w:rsidRPr="003418D8" w:rsidRDefault="0078041D" w:rsidP="00555837">
            <w:pPr>
              <w:pStyle w:val="afe"/>
              <w:widowControl w:val="0"/>
              <w:numPr>
                <w:ilvl w:val="0"/>
                <w:numId w:val="3"/>
              </w:numPr>
              <w:ind w:left="321" w:hanging="321"/>
              <w:contextualSpacing w:val="0"/>
              <w:rPr>
                <w:bCs/>
                <w:i/>
              </w:rPr>
            </w:pPr>
            <w:r w:rsidRPr="003418D8">
              <w:rPr>
                <w:bCs/>
                <w:i/>
              </w:rPr>
              <w:t>Значение причёски с древних времён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470519" w:rsidRDefault="0078041D" w:rsidP="00066EA3">
            <w:pPr>
              <w:jc w:val="center"/>
              <w:rPr>
                <w:b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3418D8" w:rsidRDefault="0078041D" w:rsidP="00066EA3">
            <w:pPr>
              <w:rPr>
                <w:bCs/>
                <w:lang w:eastAsia="en-US"/>
              </w:rPr>
            </w:pPr>
          </w:p>
        </w:tc>
        <w:tc>
          <w:tcPr>
            <w:tcW w:w="10348" w:type="dxa"/>
          </w:tcPr>
          <w:p w:rsidR="0078041D" w:rsidRPr="003418D8" w:rsidRDefault="0078041D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310"/>
              </w:tabs>
              <w:ind w:left="321" w:hanging="321"/>
              <w:contextualSpacing w:val="0"/>
              <w:rPr>
                <w:i/>
                <w:lang w:eastAsia="en-US"/>
              </w:rPr>
            </w:pPr>
            <w:r w:rsidRPr="003418D8">
              <w:rPr>
                <w:i/>
                <w:lang w:eastAsia="en-US"/>
              </w:rPr>
              <w:t>История развития причёсок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470519" w:rsidRDefault="0078041D" w:rsidP="00066EA3">
            <w:pPr>
              <w:rPr>
                <w:b/>
                <w:lang w:eastAsia="en-US"/>
              </w:rPr>
            </w:pPr>
          </w:p>
        </w:tc>
      </w:tr>
      <w:tr w:rsidR="0078041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78041D" w:rsidRPr="003418D8" w:rsidRDefault="0078041D" w:rsidP="00066EA3">
            <w:pPr>
              <w:rPr>
                <w:bCs/>
                <w:lang w:eastAsia="en-US"/>
              </w:rPr>
            </w:pPr>
          </w:p>
        </w:tc>
        <w:tc>
          <w:tcPr>
            <w:tcW w:w="10348" w:type="dxa"/>
          </w:tcPr>
          <w:p w:rsidR="0078041D" w:rsidRPr="003418D8" w:rsidRDefault="0078041D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310"/>
              </w:tabs>
              <w:ind w:left="321" w:hanging="321"/>
              <w:contextualSpacing w:val="0"/>
              <w:rPr>
                <w:b/>
                <w:i/>
                <w:lang w:eastAsia="en-US"/>
              </w:rPr>
            </w:pPr>
            <w:r w:rsidRPr="003418D8">
              <w:rPr>
                <w:bCs/>
                <w:i/>
              </w:rPr>
              <w:t>Стиль и мода в искусстве причёски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78041D" w:rsidRPr="00470519" w:rsidRDefault="0078041D" w:rsidP="00066EA3">
            <w:pPr>
              <w:rPr>
                <w:b/>
                <w:lang w:eastAsia="en-US"/>
              </w:rPr>
            </w:pPr>
          </w:p>
        </w:tc>
      </w:tr>
      <w:tr w:rsidR="00E32C79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E32C79" w:rsidRPr="003418D8" w:rsidRDefault="00E32C79" w:rsidP="00066EA3">
            <w:pPr>
              <w:rPr>
                <w:b/>
                <w:bCs/>
              </w:rPr>
            </w:pPr>
            <w:r w:rsidRPr="003418D8">
              <w:rPr>
                <w:b/>
                <w:bCs/>
              </w:rPr>
              <w:t xml:space="preserve">Тема 1.2. </w:t>
            </w:r>
          </w:p>
          <w:p w:rsidR="00E32C79" w:rsidRPr="003418D8" w:rsidRDefault="00E32C79" w:rsidP="00066EA3">
            <w:pPr>
              <w:rPr>
                <w:b/>
                <w:bCs/>
                <w:lang w:eastAsia="en-US"/>
              </w:rPr>
            </w:pPr>
            <w:r w:rsidRPr="003418D8">
              <w:t>Классификация причёсок</w:t>
            </w:r>
          </w:p>
        </w:tc>
        <w:tc>
          <w:tcPr>
            <w:tcW w:w="10348" w:type="dxa"/>
          </w:tcPr>
          <w:p w:rsidR="00E32C79" w:rsidRPr="003418D8" w:rsidRDefault="00E32C79" w:rsidP="00D64A08">
            <w:pPr>
              <w:widowControl w:val="0"/>
              <w:rPr>
                <w:b/>
                <w:lang w:eastAsia="en-US"/>
              </w:rPr>
            </w:pPr>
            <w:r w:rsidRPr="003418D8">
              <w:rPr>
                <w:b/>
                <w:bCs/>
              </w:rPr>
              <w:t xml:space="preserve">Содержание 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E32C79" w:rsidRPr="00470519" w:rsidRDefault="00FB2E97" w:rsidP="00066EA3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4</w:t>
            </w:r>
          </w:p>
        </w:tc>
      </w:tr>
      <w:tr w:rsidR="00E32C79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32C79" w:rsidRPr="003418D8" w:rsidRDefault="00E32C79" w:rsidP="00066EA3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E32C79" w:rsidRPr="003418D8" w:rsidRDefault="00E32C79" w:rsidP="00555837">
            <w:pPr>
              <w:pStyle w:val="afe"/>
              <w:widowControl w:val="0"/>
              <w:numPr>
                <w:ilvl w:val="0"/>
                <w:numId w:val="3"/>
              </w:numPr>
              <w:ind w:left="321" w:hanging="321"/>
              <w:contextualSpacing w:val="0"/>
              <w:rPr>
                <w:i/>
                <w:lang w:eastAsia="en-US"/>
              </w:rPr>
            </w:pPr>
            <w:r w:rsidRPr="003418D8">
              <w:rPr>
                <w:i/>
                <w:lang w:eastAsia="en-US"/>
              </w:rPr>
              <w:t xml:space="preserve">Виды причёсок и их особенности 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32C79" w:rsidRPr="00470519" w:rsidRDefault="00E32C79" w:rsidP="00066EA3">
            <w:pPr>
              <w:rPr>
                <w:b/>
                <w:lang w:eastAsia="en-US"/>
              </w:rPr>
            </w:pPr>
          </w:p>
        </w:tc>
      </w:tr>
      <w:tr w:rsidR="00E32C79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32C79" w:rsidRPr="003418D8" w:rsidRDefault="00E32C79" w:rsidP="00066EA3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E32C79" w:rsidRPr="003418D8" w:rsidRDefault="00E32C79" w:rsidP="00555837">
            <w:pPr>
              <w:pStyle w:val="afe"/>
              <w:widowControl w:val="0"/>
              <w:numPr>
                <w:ilvl w:val="0"/>
                <w:numId w:val="3"/>
              </w:numPr>
              <w:ind w:left="321" w:hanging="321"/>
              <w:contextualSpacing w:val="0"/>
              <w:rPr>
                <w:lang w:eastAsia="en-US"/>
              </w:rPr>
            </w:pPr>
            <w:r w:rsidRPr="003418D8">
              <w:rPr>
                <w:lang w:eastAsia="en-US"/>
              </w:rPr>
              <w:t>Характеристика причёсок по возрастным группам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32C79" w:rsidRPr="00470519" w:rsidRDefault="00E32C79" w:rsidP="00066EA3">
            <w:pPr>
              <w:rPr>
                <w:b/>
                <w:lang w:eastAsia="en-US"/>
              </w:rPr>
            </w:pPr>
          </w:p>
        </w:tc>
      </w:tr>
      <w:tr w:rsidR="00E32C79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32C79" w:rsidRPr="003418D8" w:rsidRDefault="00E32C79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E32C79" w:rsidRPr="003418D8" w:rsidRDefault="00E32C79" w:rsidP="00E32C79">
            <w:pPr>
              <w:widowControl w:val="0"/>
              <w:rPr>
                <w:lang w:eastAsia="en-US"/>
              </w:rPr>
            </w:pPr>
            <w:r w:rsidRPr="003418D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E32C79" w:rsidRPr="00470519" w:rsidRDefault="00FB2E97" w:rsidP="00FB2E9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</w:tr>
      <w:tr w:rsidR="00E32C79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E32C79" w:rsidRPr="003418D8" w:rsidRDefault="00E32C79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E32C79" w:rsidRPr="003418D8" w:rsidRDefault="00E32C79" w:rsidP="00E32C79">
            <w:pPr>
              <w:widowControl w:val="0"/>
              <w:rPr>
                <w:b/>
                <w:bCs/>
              </w:rPr>
            </w:pPr>
            <w:r w:rsidRPr="003418D8">
              <w:rPr>
                <w:bCs/>
              </w:rPr>
              <w:t>№1 Подбор и выполнение причёсок с учётом возраста (для детей и молодёжи).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E32C79" w:rsidRPr="00470519" w:rsidRDefault="00E32C79" w:rsidP="00E32C79">
            <w:pPr>
              <w:rPr>
                <w:b/>
                <w:lang w:eastAsia="en-US"/>
              </w:rPr>
            </w:pPr>
          </w:p>
        </w:tc>
      </w:tr>
      <w:tr w:rsidR="009C03D1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9C03D1" w:rsidRPr="003418D8" w:rsidRDefault="009C03D1" w:rsidP="00E32C79">
            <w:pPr>
              <w:rPr>
                <w:b/>
                <w:bCs/>
              </w:rPr>
            </w:pPr>
            <w:r w:rsidRPr="003418D8">
              <w:rPr>
                <w:b/>
                <w:bCs/>
              </w:rPr>
              <w:t xml:space="preserve">Тема 1.3. </w:t>
            </w:r>
          </w:p>
          <w:p w:rsidR="009C03D1" w:rsidRPr="003418D8" w:rsidRDefault="009C03D1" w:rsidP="00E32C79">
            <w:pPr>
              <w:rPr>
                <w:bCs/>
              </w:rPr>
            </w:pPr>
            <w:r w:rsidRPr="003418D8">
              <w:t>Основы композиции причёски</w:t>
            </w:r>
          </w:p>
          <w:p w:rsidR="009C03D1" w:rsidRPr="003418D8" w:rsidRDefault="009C03D1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9C03D1" w:rsidRPr="003418D8" w:rsidRDefault="009C03D1" w:rsidP="00E32C79">
            <w:pPr>
              <w:widowControl w:val="0"/>
              <w:rPr>
                <w:b/>
                <w:lang w:eastAsia="en-US"/>
              </w:rPr>
            </w:pPr>
            <w:r w:rsidRPr="003418D8">
              <w:rPr>
                <w:b/>
                <w:bCs/>
              </w:rPr>
              <w:t>Содержание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9C03D1" w:rsidRPr="00470519" w:rsidRDefault="009C03D1" w:rsidP="00E32C7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</w:tr>
      <w:tr w:rsidR="009C03D1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9C03D1" w:rsidRPr="003418D8" w:rsidRDefault="009C03D1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9C03D1" w:rsidRPr="003418D8" w:rsidRDefault="009C03D1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ind w:left="0" w:firstLine="0"/>
              <w:contextualSpacing w:val="0"/>
              <w:rPr>
                <w:lang w:eastAsia="en-US"/>
              </w:rPr>
            </w:pPr>
            <w:proofErr w:type="spellStart"/>
            <w:r w:rsidRPr="003418D8">
              <w:rPr>
                <w:lang w:eastAsia="en-US"/>
              </w:rPr>
              <w:t>Комозиция</w:t>
            </w:r>
            <w:proofErr w:type="spellEnd"/>
            <w:r w:rsidRPr="003418D8">
              <w:rPr>
                <w:lang w:eastAsia="en-US"/>
              </w:rPr>
              <w:t xml:space="preserve"> причёски. Её сущность и основные законы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9C03D1" w:rsidRPr="00470519" w:rsidRDefault="009C03D1" w:rsidP="00E32C79">
            <w:pPr>
              <w:rPr>
                <w:b/>
                <w:lang w:eastAsia="en-US"/>
              </w:rPr>
            </w:pPr>
          </w:p>
        </w:tc>
      </w:tr>
      <w:tr w:rsidR="009C03D1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9C03D1" w:rsidRPr="003418D8" w:rsidRDefault="009C03D1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9C03D1" w:rsidRPr="003418D8" w:rsidRDefault="009C03D1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ind w:left="0" w:firstLine="0"/>
              <w:contextualSpacing w:val="0"/>
              <w:rPr>
                <w:b/>
                <w:lang w:eastAsia="en-US"/>
              </w:rPr>
            </w:pPr>
            <w:r w:rsidRPr="003418D8">
              <w:t>Компоненты: форма и силуэт, линия, цвет, детали и декор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9C03D1" w:rsidRPr="00470519" w:rsidRDefault="009C03D1" w:rsidP="00E32C79">
            <w:pPr>
              <w:rPr>
                <w:b/>
                <w:lang w:eastAsia="en-US"/>
              </w:rPr>
            </w:pPr>
          </w:p>
        </w:tc>
      </w:tr>
      <w:tr w:rsidR="009C03D1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9C03D1" w:rsidRPr="003418D8" w:rsidRDefault="009C03D1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9C03D1" w:rsidRPr="003418D8" w:rsidRDefault="00FB2E97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ind w:left="0" w:firstLine="0"/>
              <w:contextualSpacing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Симметрия, асимметрия </w:t>
            </w:r>
            <w:r w:rsidR="009C03D1" w:rsidRPr="003418D8">
              <w:rPr>
                <w:i/>
                <w:lang w:eastAsia="en-US"/>
              </w:rPr>
              <w:t>в причёске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9C03D1" w:rsidRPr="00470519" w:rsidRDefault="009C03D1" w:rsidP="00E32C79">
            <w:pPr>
              <w:rPr>
                <w:b/>
                <w:lang w:eastAsia="en-US"/>
              </w:rPr>
            </w:pPr>
          </w:p>
        </w:tc>
      </w:tr>
      <w:tr w:rsidR="00FB2E97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FB2E97" w:rsidRPr="003418D8" w:rsidRDefault="00FB2E97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FB2E97" w:rsidRPr="003418D8" w:rsidRDefault="00FB2E97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ind w:left="0" w:firstLine="0"/>
              <w:contextualSpacing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Баланс в причёске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FB2E97" w:rsidRPr="00470519" w:rsidRDefault="00FB2E97" w:rsidP="00E32C79">
            <w:pPr>
              <w:rPr>
                <w:b/>
                <w:lang w:eastAsia="en-US"/>
              </w:rPr>
            </w:pPr>
          </w:p>
        </w:tc>
      </w:tr>
      <w:tr w:rsidR="009C03D1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9C03D1" w:rsidRPr="003418D8" w:rsidRDefault="009C03D1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9C03D1" w:rsidRPr="003418D8" w:rsidRDefault="009C03D1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ind w:left="0" w:firstLine="0"/>
              <w:contextualSpacing w:val="0"/>
              <w:rPr>
                <w:i/>
                <w:lang w:eastAsia="en-US"/>
              </w:rPr>
            </w:pPr>
            <w:r w:rsidRPr="003418D8">
              <w:rPr>
                <w:i/>
                <w:lang w:eastAsia="en-US"/>
              </w:rPr>
              <w:t>Свойства композиции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9C03D1" w:rsidRPr="00470519" w:rsidRDefault="009C03D1" w:rsidP="00E32C79">
            <w:pPr>
              <w:rPr>
                <w:b/>
                <w:lang w:eastAsia="en-US"/>
              </w:rPr>
            </w:pPr>
          </w:p>
        </w:tc>
      </w:tr>
      <w:tr w:rsidR="009C03D1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9C03D1" w:rsidRPr="003418D8" w:rsidRDefault="009C03D1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9C03D1" w:rsidRPr="003418D8" w:rsidRDefault="009C03D1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ind w:left="0" w:firstLine="0"/>
              <w:contextualSpacing w:val="0"/>
              <w:rPr>
                <w:i/>
                <w:lang w:eastAsia="en-US"/>
              </w:rPr>
            </w:pPr>
            <w:r w:rsidRPr="003418D8">
              <w:rPr>
                <w:i/>
                <w:lang w:eastAsia="en-US"/>
              </w:rPr>
              <w:t>Силуэтная форма причёски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9C03D1" w:rsidRPr="00470519" w:rsidRDefault="009C03D1" w:rsidP="00E32C79">
            <w:pPr>
              <w:rPr>
                <w:b/>
                <w:lang w:eastAsia="en-US"/>
              </w:rPr>
            </w:pPr>
          </w:p>
        </w:tc>
      </w:tr>
      <w:tr w:rsidR="009C03D1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9C03D1" w:rsidRPr="003418D8" w:rsidRDefault="009C03D1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9C03D1" w:rsidRPr="003418D8" w:rsidRDefault="009C03D1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ind w:left="0" w:firstLine="0"/>
              <w:contextualSpacing w:val="0"/>
              <w:rPr>
                <w:i/>
                <w:lang w:eastAsia="en-US"/>
              </w:rPr>
            </w:pPr>
            <w:r w:rsidRPr="003418D8">
              <w:rPr>
                <w:i/>
                <w:lang w:eastAsia="en-US"/>
              </w:rPr>
              <w:t>Композиция лицевой части причёски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9C03D1" w:rsidRPr="00470519" w:rsidRDefault="009C03D1" w:rsidP="00E32C79">
            <w:pPr>
              <w:rPr>
                <w:b/>
                <w:lang w:eastAsia="en-US"/>
              </w:rPr>
            </w:pPr>
          </w:p>
        </w:tc>
      </w:tr>
      <w:tr w:rsidR="009C03D1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9C03D1" w:rsidRPr="003418D8" w:rsidRDefault="009C03D1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9C03D1" w:rsidRPr="003418D8" w:rsidRDefault="009C03D1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ind w:left="0" w:firstLine="0"/>
              <w:contextualSpacing w:val="0"/>
              <w:rPr>
                <w:i/>
                <w:lang w:eastAsia="en-US"/>
              </w:rPr>
            </w:pPr>
            <w:r w:rsidRPr="003418D8">
              <w:rPr>
                <w:i/>
                <w:lang w:eastAsia="en-US"/>
              </w:rPr>
              <w:t>Значение цвета в причёске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9C03D1" w:rsidRPr="00470519" w:rsidRDefault="009C03D1" w:rsidP="00E32C79">
            <w:pPr>
              <w:rPr>
                <w:b/>
                <w:lang w:eastAsia="en-US"/>
              </w:rPr>
            </w:pPr>
          </w:p>
        </w:tc>
      </w:tr>
      <w:tr w:rsidR="009C03D1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9C03D1" w:rsidRPr="003418D8" w:rsidRDefault="009C03D1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9C03D1" w:rsidRPr="003418D8" w:rsidRDefault="009C03D1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ind w:left="0" w:firstLine="0"/>
              <w:contextualSpacing w:val="0"/>
              <w:rPr>
                <w:lang w:eastAsia="en-US"/>
              </w:rPr>
            </w:pPr>
            <w:r w:rsidRPr="003418D8">
              <w:rPr>
                <w:lang w:eastAsia="en-US"/>
              </w:rPr>
              <w:t>Современные технологии и тенденции моды в парикмахерском искусстве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9C03D1" w:rsidRPr="00470519" w:rsidRDefault="009C03D1" w:rsidP="00E32C79">
            <w:pPr>
              <w:rPr>
                <w:b/>
                <w:lang w:eastAsia="en-US"/>
              </w:rPr>
            </w:pPr>
          </w:p>
        </w:tc>
      </w:tr>
      <w:tr w:rsidR="00FB2E97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FB2E97" w:rsidRPr="003418D8" w:rsidRDefault="00FB2E97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FB2E97" w:rsidRPr="003418D8" w:rsidRDefault="00FB2E97" w:rsidP="00E32C79">
            <w:pPr>
              <w:widowControl w:val="0"/>
              <w:rPr>
                <w:lang w:eastAsia="en-US"/>
              </w:rPr>
            </w:pPr>
            <w:r w:rsidRPr="003418D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FB2E97" w:rsidRPr="00470519" w:rsidRDefault="00FB2E97" w:rsidP="00FB2E9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</w:tr>
      <w:tr w:rsidR="00FB2E97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FB2E97" w:rsidRPr="003418D8" w:rsidRDefault="00FB2E97" w:rsidP="00E32C79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FB2E97" w:rsidRPr="003418D8" w:rsidRDefault="00FB2E97" w:rsidP="00226023">
            <w:pPr>
              <w:jc w:val="both"/>
              <w:rPr>
                <w:b/>
                <w:lang w:eastAsia="en-US"/>
              </w:rPr>
            </w:pPr>
            <w:r w:rsidRPr="003418D8">
              <w:t>№2 Разработка и выполнение причёсок с учётом законов композиции.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FB2E97" w:rsidRPr="00470519" w:rsidRDefault="00FB2E97" w:rsidP="00FB2E97">
            <w:pPr>
              <w:jc w:val="center"/>
              <w:rPr>
                <w:b/>
                <w:lang w:eastAsia="en-US"/>
              </w:rPr>
            </w:pPr>
          </w:p>
        </w:tc>
      </w:tr>
      <w:tr w:rsidR="00FB2E97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FB2E97" w:rsidRPr="003418D8" w:rsidRDefault="00FB2E97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FB2E97" w:rsidRPr="003418D8" w:rsidRDefault="00FB2E97" w:rsidP="00226023">
            <w:pPr>
              <w:jc w:val="both"/>
              <w:rPr>
                <w:b/>
                <w:lang w:eastAsia="en-US"/>
              </w:rPr>
            </w:pPr>
            <w:r w:rsidRPr="003418D8">
              <w:t>№3 Разработка и выполнение стрижек с учётом законов композиции.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FB2E97" w:rsidRPr="00470519" w:rsidRDefault="00FB2E97" w:rsidP="00FB2E97">
            <w:pPr>
              <w:jc w:val="center"/>
              <w:rPr>
                <w:b/>
                <w:lang w:eastAsia="en-US"/>
              </w:rPr>
            </w:pPr>
          </w:p>
        </w:tc>
      </w:tr>
      <w:tr w:rsidR="00FB2E97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FB2E97" w:rsidRPr="003418D8" w:rsidRDefault="00FB2E97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FB2E97" w:rsidRPr="003418D8" w:rsidRDefault="00FB2E97" w:rsidP="00226023">
            <w:pPr>
              <w:jc w:val="both"/>
              <w:rPr>
                <w:b/>
                <w:lang w:eastAsia="en-US"/>
              </w:rPr>
            </w:pPr>
            <w:r w:rsidRPr="003418D8">
              <w:t>№4 Выполнение причёсок и стрижек с учётом закона о цвете.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FB2E97" w:rsidRPr="00470519" w:rsidRDefault="00FB2E97" w:rsidP="00FB2E97">
            <w:pPr>
              <w:jc w:val="center"/>
              <w:rPr>
                <w:b/>
                <w:lang w:eastAsia="en-US"/>
              </w:rPr>
            </w:pPr>
          </w:p>
        </w:tc>
      </w:tr>
      <w:tr w:rsidR="00FB2E97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FB2E97" w:rsidRPr="003418D8" w:rsidRDefault="00FB2E97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FB2E97" w:rsidRPr="003418D8" w:rsidRDefault="00FB2E97" w:rsidP="00226023">
            <w:pPr>
              <w:jc w:val="both"/>
            </w:pPr>
            <w:r w:rsidRPr="003418D8">
              <w:t>№5 Разработка и выполнение причёсок с использованием современных технологий и тенденций моды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FB2E97" w:rsidRPr="00470519" w:rsidRDefault="00FB2E97" w:rsidP="00FB2E97">
            <w:pPr>
              <w:jc w:val="center"/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DD7814" w:rsidRPr="003418D8" w:rsidRDefault="00DD7814" w:rsidP="00DD7814">
            <w:pPr>
              <w:rPr>
                <w:b/>
                <w:bCs/>
              </w:rPr>
            </w:pPr>
            <w:r w:rsidRPr="003418D8">
              <w:rPr>
                <w:b/>
                <w:bCs/>
              </w:rPr>
              <w:t xml:space="preserve">Тема 1.4. </w:t>
            </w:r>
          </w:p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  <w:r w:rsidRPr="003418D8">
              <w:t>Законы пропорционального соотношения в причёске</w:t>
            </w:r>
          </w:p>
        </w:tc>
        <w:tc>
          <w:tcPr>
            <w:tcW w:w="10348" w:type="dxa"/>
          </w:tcPr>
          <w:p w:rsidR="00DD7814" w:rsidRPr="003418D8" w:rsidRDefault="00DD7814" w:rsidP="00DD7814">
            <w:pPr>
              <w:widowControl w:val="0"/>
              <w:rPr>
                <w:b/>
                <w:lang w:eastAsia="en-US"/>
              </w:rPr>
            </w:pPr>
            <w:r w:rsidRPr="003418D8">
              <w:rPr>
                <w:b/>
                <w:bCs/>
              </w:rPr>
              <w:t xml:space="preserve">Содержание 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DD7814" w:rsidRPr="00470519" w:rsidRDefault="00DD7814" w:rsidP="00DD7814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8</w:t>
            </w: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ind w:left="0" w:firstLine="0"/>
              <w:contextualSpacing w:val="0"/>
              <w:rPr>
                <w:i/>
                <w:lang w:eastAsia="en-US"/>
              </w:rPr>
            </w:pPr>
            <w:r w:rsidRPr="003418D8">
              <w:rPr>
                <w:i/>
                <w:lang w:eastAsia="en-US"/>
              </w:rPr>
              <w:t>Пропорции фигуры и причёски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ind w:left="0" w:firstLine="0"/>
              <w:contextualSpacing w:val="0"/>
              <w:rPr>
                <w:i/>
                <w:lang w:eastAsia="en-US"/>
              </w:rPr>
            </w:pPr>
            <w:r w:rsidRPr="003418D8">
              <w:rPr>
                <w:i/>
                <w:lang w:eastAsia="en-US"/>
              </w:rPr>
              <w:t>Пропорции головы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ind w:left="0" w:firstLine="0"/>
              <w:contextualSpacing w:val="0"/>
              <w:rPr>
                <w:i/>
                <w:lang w:eastAsia="en-US"/>
              </w:rPr>
            </w:pPr>
            <w:r w:rsidRPr="003418D8">
              <w:rPr>
                <w:i/>
                <w:lang w:eastAsia="en-US"/>
              </w:rPr>
              <w:t>Пропорции формы лица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ind w:left="0" w:firstLine="0"/>
              <w:contextualSpacing w:val="0"/>
              <w:rPr>
                <w:i/>
                <w:lang w:eastAsia="en-US"/>
              </w:rPr>
            </w:pPr>
            <w:r w:rsidRPr="003418D8">
              <w:rPr>
                <w:i/>
                <w:lang w:eastAsia="en-US"/>
              </w:rPr>
              <w:t>Силуэт причёски в профиль и его взаимосвязь с видом анфас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DD7814">
            <w:pPr>
              <w:widowControl w:val="0"/>
              <w:rPr>
                <w:lang w:eastAsia="en-US"/>
              </w:rPr>
            </w:pPr>
            <w:r w:rsidRPr="003418D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DD7814" w:rsidRPr="00470519" w:rsidRDefault="00FB2E97" w:rsidP="00DD7814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22</w:t>
            </w: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26023" w:rsidRPr="003418D8" w:rsidRDefault="00226023" w:rsidP="00226023">
            <w:pPr>
              <w:rPr>
                <w:bCs/>
              </w:rPr>
            </w:pPr>
            <w:r w:rsidRPr="003418D8">
              <w:rPr>
                <w:bCs/>
              </w:rPr>
              <w:t xml:space="preserve">№6 </w:t>
            </w:r>
            <w:r w:rsidR="00DD7814" w:rsidRPr="003418D8">
              <w:rPr>
                <w:bCs/>
              </w:rPr>
              <w:t>Подбор и выполнение моделей причёсок с учётом инди</w:t>
            </w:r>
            <w:r w:rsidRPr="003418D8">
              <w:rPr>
                <w:bCs/>
              </w:rPr>
              <w:t>видуальных особенностей клиента</w:t>
            </w:r>
          </w:p>
        </w:tc>
        <w:tc>
          <w:tcPr>
            <w:tcW w:w="2034" w:type="dxa"/>
            <w:gridSpan w:val="2"/>
            <w:vMerge/>
          </w:tcPr>
          <w:p w:rsidR="00DD7814" w:rsidRDefault="00DD7814" w:rsidP="00DD7814">
            <w:pPr>
              <w:jc w:val="center"/>
              <w:rPr>
                <w:b/>
              </w:rPr>
            </w:pPr>
          </w:p>
        </w:tc>
      </w:tr>
      <w:tr w:rsidR="00226023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226023" w:rsidRPr="003418D8" w:rsidRDefault="00226023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26023" w:rsidRPr="003418D8" w:rsidRDefault="00226023" w:rsidP="00226023">
            <w:pPr>
              <w:rPr>
                <w:bCs/>
              </w:rPr>
            </w:pPr>
            <w:r w:rsidRPr="003418D8">
              <w:rPr>
                <w:bCs/>
              </w:rPr>
              <w:t>№7 Подбор и выполнение моделей стрижек с учётом индивидуальных особенностей клиента</w:t>
            </w:r>
          </w:p>
        </w:tc>
        <w:tc>
          <w:tcPr>
            <w:tcW w:w="2034" w:type="dxa"/>
            <w:gridSpan w:val="2"/>
            <w:vMerge/>
          </w:tcPr>
          <w:p w:rsidR="00226023" w:rsidRDefault="00226023" w:rsidP="00DD7814">
            <w:pPr>
              <w:jc w:val="center"/>
              <w:rPr>
                <w:b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i/>
                <w:lang w:eastAsia="en-US"/>
              </w:rPr>
            </w:pPr>
            <w:r w:rsidRPr="003418D8">
              <w:rPr>
                <w:i/>
                <w:lang w:eastAsia="en-US"/>
              </w:rPr>
              <w:t xml:space="preserve">№8 </w:t>
            </w:r>
            <w:r w:rsidR="00DD7814" w:rsidRPr="003418D8">
              <w:rPr>
                <w:i/>
                <w:lang w:eastAsia="en-US"/>
              </w:rPr>
              <w:t xml:space="preserve">Выполнение причёсок для клиентов высокого </w:t>
            </w:r>
            <w:r w:rsidRPr="003418D8">
              <w:rPr>
                <w:i/>
                <w:lang w:eastAsia="en-US"/>
              </w:rPr>
              <w:t xml:space="preserve">и среднего </w:t>
            </w:r>
            <w:r w:rsidR="00DD7814" w:rsidRPr="003418D8">
              <w:rPr>
                <w:i/>
                <w:lang w:eastAsia="en-US"/>
              </w:rPr>
              <w:t>роста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i/>
                <w:lang w:eastAsia="en-US"/>
              </w:rPr>
            </w:pPr>
            <w:r w:rsidRPr="003418D8">
              <w:rPr>
                <w:i/>
                <w:lang w:eastAsia="en-US"/>
              </w:rPr>
              <w:t xml:space="preserve">№9 </w:t>
            </w:r>
            <w:r w:rsidR="00DD7814" w:rsidRPr="003418D8">
              <w:rPr>
                <w:i/>
                <w:lang w:eastAsia="en-US"/>
              </w:rPr>
              <w:t>Выполнение причёсок для клиентов с различным телосложением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i/>
                <w:lang w:eastAsia="en-US"/>
              </w:rPr>
            </w:pPr>
            <w:r w:rsidRPr="003418D8">
              <w:rPr>
                <w:i/>
                <w:lang w:eastAsia="en-US"/>
              </w:rPr>
              <w:t xml:space="preserve">№10 </w:t>
            </w:r>
            <w:r w:rsidR="00DD7814" w:rsidRPr="003418D8">
              <w:rPr>
                <w:i/>
                <w:lang w:eastAsia="en-US"/>
              </w:rPr>
              <w:t>Выполнение причёски с коррекцией головы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 xml:space="preserve">№11 </w:t>
            </w:r>
            <w:r w:rsidR="00DD7814" w:rsidRPr="003418D8">
              <w:rPr>
                <w:rFonts w:eastAsia="TimesNewRomanPS-BoldMT"/>
                <w:i/>
              </w:rPr>
              <w:t xml:space="preserve">Выполнение причёсок для клиентов с </w:t>
            </w:r>
            <w:r w:rsidRPr="003418D8">
              <w:rPr>
                <w:rFonts w:eastAsia="TimesNewRomanPS-BoldMT"/>
                <w:i/>
              </w:rPr>
              <w:t>различным типом лица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 xml:space="preserve">№12 </w:t>
            </w:r>
            <w:r w:rsidR="00DD7814" w:rsidRPr="003418D8">
              <w:rPr>
                <w:rFonts w:eastAsia="TimesNewRomanPS-BoldMT"/>
                <w:i/>
              </w:rPr>
              <w:t>Выполнение причёсок для клиентов с коррекцией профиля лица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 xml:space="preserve">№13 </w:t>
            </w:r>
            <w:r w:rsidR="00DD7814" w:rsidRPr="003418D8">
              <w:rPr>
                <w:rFonts w:eastAsia="TimesNewRomanPS-BoldMT"/>
                <w:i/>
              </w:rPr>
              <w:t>Зарисовка схем по коррекции внешнего облика человека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 xml:space="preserve">№14 </w:t>
            </w:r>
            <w:r w:rsidR="00DD7814" w:rsidRPr="003418D8">
              <w:rPr>
                <w:rFonts w:eastAsia="TimesNewRomanPS-BoldMT"/>
                <w:i/>
              </w:rPr>
              <w:t>Разработка и выполнение ассиметричной причёски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snapToGrid w:val="0"/>
              <w:rPr>
                <w:i/>
              </w:rPr>
            </w:pPr>
            <w:r w:rsidRPr="003418D8">
              <w:rPr>
                <w:i/>
              </w:rPr>
              <w:t xml:space="preserve">№15 </w:t>
            </w:r>
            <w:r w:rsidR="00DD7814" w:rsidRPr="003418D8">
              <w:rPr>
                <w:i/>
              </w:rPr>
              <w:t>Технология составление эскизов (схем) повседневной причёски по фото образцу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rPr>
                <w:i/>
              </w:rPr>
            </w:pPr>
            <w:r w:rsidRPr="003418D8">
              <w:rPr>
                <w:i/>
              </w:rPr>
              <w:t xml:space="preserve">№16 </w:t>
            </w:r>
            <w:r w:rsidR="00DD7814" w:rsidRPr="003418D8">
              <w:rPr>
                <w:i/>
              </w:rPr>
              <w:t xml:space="preserve">Технология составление эскизов(схем) нарядной прически по фото образцу 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  <w:r w:rsidRPr="003418D8">
              <w:rPr>
                <w:b/>
                <w:bCs/>
                <w:lang w:eastAsia="en-US"/>
              </w:rPr>
              <w:t xml:space="preserve">Тема 1.5 </w:t>
            </w:r>
          </w:p>
          <w:p w:rsidR="00DD7814" w:rsidRPr="003418D8" w:rsidRDefault="00DD7814" w:rsidP="00DD7814">
            <w:pPr>
              <w:rPr>
                <w:bCs/>
                <w:lang w:eastAsia="en-US"/>
              </w:rPr>
            </w:pPr>
            <w:r w:rsidRPr="003418D8">
              <w:rPr>
                <w:bCs/>
                <w:lang w:eastAsia="en-US"/>
              </w:rPr>
              <w:t>Особенности моделирования причёсок</w:t>
            </w:r>
          </w:p>
        </w:tc>
        <w:tc>
          <w:tcPr>
            <w:tcW w:w="10348" w:type="dxa"/>
          </w:tcPr>
          <w:p w:rsidR="00DD7814" w:rsidRPr="003418D8" w:rsidRDefault="00DD7814" w:rsidP="00DD7814">
            <w:pPr>
              <w:widowControl w:val="0"/>
              <w:jc w:val="both"/>
              <w:rPr>
                <w:rFonts w:eastAsia="TimesNewRomanPS-BoldMT"/>
                <w:b/>
              </w:rPr>
            </w:pPr>
            <w:r w:rsidRPr="003418D8">
              <w:rPr>
                <w:rFonts w:eastAsia="TimesNewRomanPS-BoldMT"/>
                <w:b/>
              </w:rPr>
              <w:t xml:space="preserve">Содержание 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DD7814" w:rsidRPr="00470519" w:rsidRDefault="00DD7814" w:rsidP="00DD781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contextualSpacing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>Работа над формой причёски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contextualSpacing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>Основные элементы причёски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contextualSpacing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>Технологические методы оформление волос в причёску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contextualSpacing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 xml:space="preserve">Средства и инструменты для укладки волос 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jc w:val="both"/>
              <w:rPr>
                <w:rFonts w:eastAsia="TimesNewRomanPS-BoldMT"/>
              </w:rPr>
            </w:pPr>
            <w:r w:rsidRPr="003418D8">
              <w:rPr>
                <w:rFonts w:eastAsia="TimesNewRomanPS-BoldMT"/>
              </w:rPr>
              <w:t>Особенность моделирования бытовых причёсок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jc w:val="both"/>
              <w:rPr>
                <w:rFonts w:eastAsia="TimesNewRomanPS-BoldMT"/>
              </w:rPr>
            </w:pPr>
            <w:r w:rsidRPr="003418D8">
              <w:rPr>
                <w:rFonts w:eastAsia="TimesNewRomanPS-BoldMT"/>
              </w:rPr>
              <w:t>Особенность моделирования зрелищных причёсок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contextualSpacing w:val="0"/>
              <w:jc w:val="both"/>
              <w:rPr>
                <w:rFonts w:eastAsia="TimesNewRomanPS-BoldMT"/>
              </w:rPr>
            </w:pPr>
            <w:r w:rsidRPr="003418D8">
              <w:rPr>
                <w:rFonts w:eastAsia="TimesNewRomanPS-BoldMT"/>
              </w:rPr>
              <w:t>Технологии выполнения классических причесок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DD7814">
            <w:pPr>
              <w:widowControl w:val="0"/>
              <w:jc w:val="both"/>
              <w:rPr>
                <w:rFonts w:eastAsia="TimesNewRomanPS-BoldMT"/>
              </w:rPr>
            </w:pPr>
            <w:r w:rsidRPr="003418D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DD7814" w:rsidRPr="00470519" w:rsidRDefault="00DD7814" w:rsidP="00DD781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0B7F18">
              <w:rPr>
                <w:b/>
                <w:lang w:eastAsia="en-US"/>
              </w:rPr>
              <w:t>2</w:t>
            </w: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226023">
            <w:pPr>
              <w:widowControl w:val="0"/>
              <w:jc w:val="both"/>
              <w:rPr>
                <w:b/>
                <w:bCs/>
              </w:rPr>
            </w:pPr>
            <w:r w:rsidRPr="003418D8">
              <w:t xml:space="preserve">№17 </w:t>
            </w:r>
            <w:r w:rsidR="00DD7814" w:rsidRPr="003418D8">
              <w:t>Выполнение эскизов и схем бытовых причёсок с учётом возрастных и социальных групп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Default="00DD7814" w:rsidP="00DD7814">
            <w:pPr>
              <w:jc w:val="center"/>
              <w:rPr>
                <w:b/>
                <w:lang w:eastAsia="en-US"/>
              </w:rPr>
            </w:pPr>
          </w:p>
        </w:tc>
      </w:tr>
      <w:tr w:rsidR="00226023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26023" w:rsidRPr="003418D8" w:rsidRDefault="00226023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26023" w:rsidRPr="003418D8" w:rsidRDefault="00AB7382" w:rsidP="00226023">
            <w:pPr>
              <w:widowControl w:val="0"/>
              <w:jc w:val="both"/>
            </w:pPr>
            <w:r w:rsidRPr="003418D8">
              <w:t xml:space="preserve">№18 </w:t>
            </w:r>
            <w:r w:rsidR="00226023" w:rsidRPr="003418D8">
              <w:t>Выполнение эскизов и схем стрижек с учётом возрастных и социальных групп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26023" w:rsidRDefault="00226023" w:rsidP="00DD7814">
            <w:pPr>
              <w:jc w:val="center"/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226023">
            <w:pPr>
              <w:widowControl w:val="0"/>
              <w:jc w:val="both"/>
            </w:pPr>
            <w:r w:rsidRPr="003418D8">
              <w:t xml:space="preserve">№19 </w:t>
            </w:r>
            <w:r w:rsidR="00DD7814" w:rsidRPr="003418D8">
              <w:t>Выполнение бытовых причёсок различного назначения (свадебные, вечерние, коктейльные, повседневные)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Default="00DD7814" w:rsidP="00DD7814">
            <w:pPr>
              <w:jc w:val="center"/>
              <w:rPr>
                <w:b/>
                <w:lang w:eastAsia="en-US"/>
              </w:rPr>
            </w:pPr>
          </w:p>
        </w:tc>
      </w:tr>
      <w:tr w:rsidR="00226023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26023" w:rsidRPr="003418D8" w:rsidRDefault="00226023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26023" w:rsidRPr="003418D8" w:rsidRDefault="00AB7382" w:rsidP="00226023">
            <w:pPr>
              <w:widowControl w:val="0"/>
              <w:jc w:val="both"/>
            </w:pPr>
            <w:r w:rsidRPr="003418D8">
              <w:t xml:space="preserve">№20 </w:t>
            </w:r>
            <w:r w:rsidR="00226023" w:rsidRPr="003418D8">
              <w:t>Выполнение стрижек различного назначения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26023" w:rsidRDefault="00226023" w:rsidP="00DD7814">
            <w:pPr>
              <w:jc w:val="center"/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DD7814">
            <w:pPr>
              <w:widowControl w:val="0"/>
              <w:jc w:val="both"/>
            </w:pPr>
            <w:r w:rsidRPr="003418D8">
              <w:rPr>
                <w:bCs/>
              </w:rPr>
              <w:t xml:space="preserve">№21 </w:t>
            </w:r>
            <w:r w:rsidR="00DD7814" w:rsidRPr="003418D8">
              <w:rPr>
                <w:bCs/>
              </w:rPr>
              <w:t>Подбор и выполнение причёсок различного назначения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Default="00DD7814" w:rsidP="00DD7814">
            <w:pPr>
              <w:jc w:val="center"/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№22 </w:t>
            </w:r>
            <w:r w:rsidR="00DD7814" w:rsidRPr="003418D8">
              <w:rPr>
                <w:bCs/>
                <w:i/>
              </w:rPr>
              <w:t>Выполнение причёски с волнами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№23 </w:t>
            </w:r>
            <w:r w:rsidR="00DD7814" w:rsidRPr="003418D8">
              <w:rPr>
                <w:bCs/>
                <w:i/>
              </w:rPr>
              <w:t>Выполнение причёски с локонами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470519" w:rsidRDefault="00DD7814" w:rsidP="00DD7814">
            <w:pPr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№24 </w:t>
            </w:r>
            <w:r w:rsidR="00DD7814" w:rsidRPr="003418D8">
              <w:rPr>
                <w:bCs/>
                <w:i/>
              </w:rPr>
              <w:t>Оформление причёски с помощью бигуди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8E66FE" w:rsidRDefault="00DD7814" w:rsidP="00DD7814">
            <w:pPr>
              <w:rPr>
                <w:b/>
                <w:highlight w:val="yellow"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№25 </w:t>
            </w:r>
            <w:r w:rsidR="00DD7814" w:rsidRPr="003418D8">
              <w:rPr>
                <w:bCs/>
                <w:i/>
              </w:rPr>
              <w:t xml:space="preserve">Отработка приёмов выполнения начёса и </w:t>
            </w:r>
            <w:proofErr w:type="spellStart"/>
            <w:r w:rsidR="00DD7814" w:rsidRPr="003418D8">
              <w:rPr>
                <w:bCs/>
                <w:i/>
              </w:rPr>
              <w:t>тупирования</w:t>
            </w:r>
            <w:proofErr w:type="spellEnd"/>
            <w:r w:rsidR="00DD7814" w:rsidRPr="003418D8">
              <w:rPr>
                <w:bCs/>
                <w:i/>
              </w:rPr>
              <w:t xml:space="preserve"> волос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8E66FE" w:rsidRDefault="00DD7814" w:rsidP="00DD7814">
            <w:pPr>
              <w:rPr>
                <w:b/>
                <w:highlight w:val="yellow"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  <w:trHeight w:val="81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№26 </w:t>
            </w:r>
            <w:r w:rsidR="00DD7814" w:rsidRPr="003418D8">
              <w:rPr>
                <w:bCs/>
                <w:i/>
              </w:rPr>
              <w:t>Методы комбинации холодной укладки и кольцевых локонов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8E66FE" w:rsidRDefault="00DD7814" w:rsidP="00DD7814">
            <w:pPr>
              <w:rPr>
                <w:b/>
                <w:highlight w:val="yellow"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bCs/>
                <w:i/>
              </w:rPr>
              <w:t xml:space="preserve">№27 </w:t>
            </w:r>
            <w:r w:rsidR="00DD7814" w:rsidRPr="003418D8">
              <w:rPr>
                <w:bCs/>
                <w:i/>
              </w:rPr>
              <w:t>Методы оформления горячей укладки волос электрическими щипцами укладки волос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8E66FE" w:rsidRDefault="00DD7814" w:rsidP="00DD7814">
            <w:pPr>
              <w:rPr>
                <w:b/>
                <w:highlight w:val="yellow"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№28 </w:t>
            </w:r>
            <w:r w:rsidR="00DD7814" w:rsidRPr="003418D8">
              <w:rPr>
                <w:bCs/>
                <w:i/>
              </w:rPr>
              <w:t>Методы оформления укладки волос при помощи фена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8E66FE" w:rsidRDefault="00DD7814" w:rsidP="00DD7814">
            <w:pPr>
              <w:rPr>
                <w:b/>
                <w:highlight w:val="yellow"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№29 </w:t>
            </w:r>
            <w:r w:rsidR="00DD7814" w:rsidRPr="003418D8">
              <w:rPr>
                <w:bCs/>
                <w:i/>
              </w:rPr>
              <w:t>Оформление причёсок с плетением волос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8E66FE" w:rsidRDefault="00DD7814" w:rsidP="00DD7814">
            <w:pPr>
              <w:rPr>
                <w:b/>
                <w:highlight w:val="yellow"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№30 </w:t>
            </w:r>
            <w:r w:rsidR="00DD7814" w:rsidRPr="003418D8">
              <w:rPr>
                <w:bCs/>
                <w:i/>
              </w:rPr>
              <w:t>Моделирование классического пучка из волос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8E66FE" w:rsidRDefault="00DD7814" w:rsidP="00DD7814">
            <w:pPr>
              <w:rPr>
                <w:b/>
                <w:highlight w:val="yellow"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№31 </w:t>
            </w:r>
            <w:r w:rsidR="00DD7814" w:rsidRPr="003418D8">
              <w:rPr>
                <w:bCs/>
                <w:i/>
              </w:rPr>
              <w:t>Оформление деловых причёсок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8E66FE" w:rsidRDefault="00DD7814" w:rsidP="00DD7814">
            <w:pPr>
              <w:rPr>
                <w:b/>
                <w:highlight w:val="yellow"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№32 </w:t>
            </w:r>
            <w:r w:rsidR="00DD7814" w:rsidRPr="003418D8">
              <w:rPr>
                <w:bCs/>
                <w:i/>
              </w:rPr>
              <w:t xml:space="preserve">Разработка и выполнение авангардных </w:t>
            </w:r>
            <w:r w:rsidRPr="003418D8">
              <w:rPr>
                <w:bCs/>
                <w:i/>
              </w:rPr>
              <w:t xml:space="preserve">и конкурсных </w:t>
            </w:r>
            <w:r w:rsidR="00DD7814" w:rsidRPr="003418D8">
              <w:rPr>
                <w:bCs/>
                <w:i/>
              </w:rPr>
              <w:t>причёсок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8E66FE" w:rsidRDefault="00DD7814" w:rsidP="00DD7814">
            <w:pPr>
              <w:rPr>
                <w:b/>
                <w:highlight w:val="yellow"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  <w:r w:rsidRPr="003418D8">
              <w:rPr>
                <w:b/>
                <w:bCs/>
                <w:lang w:eastAsia="en-US"/>
              </w:rPr>
              <w:t xml:space="preserve">Тема 1.6 </w:t>
            </w:r>
          </w:p>
          <w:p w:rsidR="00DD7814" w:rsidRPr="003418D8" w:rsidRDefault="00DD7814" w:rsidP="00DD7814">
            <w:pPr>
              <w:rPr>
                <w:bCs/>
                <w:lang w:eastAsia="en-US"/>
              </w:rPr>
            </w:pPr>
            <w:r w:rsidRPr="003418D8">
              <w:rPr>
                <w:bCs/>
                <w:lang w:eastAsia="en-US"/>
              </w:rPr>
              <w:t>Вечерние причёски</w:t>
            </w:r>
          </w:p>
        </w:tc>
        <w:tc>
          <w:tcPr>
            <w:tcW w:w="10348" w:type="dxa"/>
          </w:tcPr>
          <w:p w:rsidR="00DD7814" w:rsidRPr="003418D8" w:rsidRDefault="00DD7814" w:rsidP="00DD7814">
            <w:pPr>
              <w:widowControl w:val="0"/>
              <w:jc w:val="both"/>
              <w:rPr>
                <w:b/>
                <w:bCs/>
              </w:rPr>
            </w:pPr>
            <w:r w:rsidRPr="003418D8">
              <w:rPr>
                <w:b/>
                <w:bCs/>
              </w:rPr>
              <w:t xml:space="preserve">Содержание 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DD7814" w:rsidRPr="00D64A08" w:rsidRDefault="00DD7814" w:rsidP="00DD781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contextualSpacing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>Разработка вечерних причёсок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D64A08" w:rsidRDefault="00DD7814" w:rsidP="00DD7814">
            <w:pPr>
              <w:jc w:val="center"/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contextualSpacing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>Элементы вечерних причёсок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D64A08" w:rsidRDefault="00DD7814" w:rsidP="00DD7814">
            <w:pPr>
              <w:jc w:val="center"/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contextualSpacing w:val="0"/>
              <w:jc w:val="both"/>
              <w:rPr>
                <w:bCs/>
                <w:i/>
              </w:rPr>
            </w:pPr>
            <w:r w:rsidRPr="003418D8">
              <w:rPr>
                <w:rFonts w:eastAsia="TimesNewRomanPS-BoldMT"/>
                <w:i/>
              </w:rPr>
              <w:t>Причёски для выпускного бала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D64A08" w:rsidRDefault="00DD7814" w:rsidP="00DD7814">
            <w:pPr>
              <w:jc w:val="center"/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DD7814" w:rsidP="00DD7814">
            <w:pPr>
              <w:widowControl w:val="0"/>
              <w:jc w:val="both"/>
              <w:rPr>
                <w:bCs/>
              </w:rPr>
            </w:pPr>
            <w:r w:rsidRPr="003418D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DD7814" w:rsidRPr="00D64A08" w:rsidRDefault="00DD7814" w:rsidP="00DD7814">
            <w:pPr>
              <w:jc w:val="center"/>
              <w:rPr>
                <w:b/>
                <w:lang w:eastAsia="en-US"/>
              </w:rPr>
            </w:pPr>
            <w:r w:rsidRPr="00D64A08">
              <w:rPr>
                <w:b/>
                <w:lang w:eastAsia="en-US"/>
              </w:rPr>
              <w:t>6</w:t>
            </w: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3418D8">
            <w:pPr>
              <w:widowControl w:val="0"/>
              <w:tabs>
                <w:tab w:val="left" w:pos="462"/>
              </w:tabs>
              <w:ind w:firstLine="37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№33 </w:t>
            </w:r>
            <w:r w:rsidR="00DD7814" w:rsidRPr="003418D8">
              <w:rPr>
                <w:bCs/>
                <w:i/>
              </w:rPr>
              <w:t>Моделирование нарядных вечерних причесок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D64A08" w:rsidRDefault="00DD7814" w:rsidP="00DD7814">
            <w:pPr>
              <w:jc w:val="center"/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3418D8">
            <w:pPr>
              <w:widowControl w:val="0"/>
              <w:tabs>
                <w:tab w:val="left" w:pos="462"/>
              </w:tabs>
              <w:ind w:firstLine="37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№34 </w:t>
            </w:r>
            <w:r w:rsidR="00DD7814" w:rsidRPr="003418D8">
              <w:rPr>
                <w:bCs/>
                <w:i/>
              </w:rPr>
              <w:t xml:space="preserve">Моделирование причёсок для официальных приёмов 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D64A08" w:rsidRDefault="00DD7814" w:rsidP="00DD7814">
            <w:pPr>
              <w:jc w:val="center"/>
              <w:rPr>
                <w:b/>
                <w:lang w:eastAsia="en-US"/>
              </w:rPr>
            </w:pPr>
          </w:p>
        </w:tc>
      </w:tr>
      <w:tr w:rsidR="00DD7814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DD7814" w:rsidRPr="003418D8" w:rsidRDefault="00DD7814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DD7814" w:rsidRPr="003418D8" w:rsidRDefault="00AB7382" w:rsidP="003418D8">
            <w:pPr>
              <w:widowControl w:val="0"/>
              <w:tabs>
                <w:tab w:val="left" w:pos="462"/>
              </w:tabs>
              <w:ind w:firstLine="37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№35 </w:t>
            </w:r>
            <w:r w:rsidR="00DD7814" w:rsidRPr="003418D8">
              <w:rPr>
                <w:bCs/>
                <w:i/>
              </w:rPr>
              <w:t>Моделирование причесок для выпускного бала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DD7814" w:rsidRPr="00D64A08" w:rsidRDefault="00DD7814" w:rsidP="00DD7814">
            <w:pPr>
              <w:jc w:val="center"/>
              <w:rPr>
                <w:b/>
                <w:lang w:eastAsia="en-US"/>
              </w:rPr>
            </w:pPr>
          </w:p>
        </w:tc>
      </w:tr>
      <w:tr w:rsidR="005A191C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5A191C" w:rsidRPr="003418D8" w:rsidRDefault="005A191C" w:rsidP="005A191C">
            <w:pPr>
              <w:rPr>
                <w:b/>
                <w:bCs/>
                <w:lang w:eastAsia="en-US"/>
              </w:rPr>
            </w:pPr>
            <w:r w:rsidRPr="003418D8">
              <w:rPr>
                <w:b/>
                <w:bCs/>
                <w:lang w:eastAsia="en-US"/>
              </w:rPr>
              <w:t xml:space="preserve">Тема 1.7 </w:t>
            </w:r>
          </w:p>
          <w:p w:rsidR="005A191C" w:rsidRPr="003418D8" w:rsidRDefault="005A191C" w:rsidP="005A191C">
            <w:pPr>
              <w:rPr>
                <w:bCs/>
                <w:lang w:eastAsia="en-US"/>
              </w:rPr>
            </w:pPr>
            <w:r w:rsidRPr="003418D8">
              <w:rPr>
                <w:bCs/>
                <w:lang w:eastAsia="en-US"/>
              </w:rPr>
              <w:t>Причёски с постижерами</w:t>
            </w:r>
          </w:p>
        </w:tc>
        <w:tc>
          <w:tcPr>
            <w:tcW w:w="10348" w:type="dxa"/>
          </w:tcPr>
          <w:p w:rsidR="005A191C" w:rsidRPr="003418D8" w:rsidRDefault="005A191C" w:rsidP="00DD7814">
            <w:pPr>
              <w:widowControl w:val="0"/>
              <w:jc w:val="both"/>
              <w:rPr>
                <w:b/>
                <w:bCs/>
              </w:rPr>
            </w:pPr>
            <w:r w:rsidRPr="003418D8">
              <w:rPr>
                <w:b/>
                <w:bCs/>
              </w:rPr>
              <w:t>Содержание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5A191C" w:rsidRPr="00D64A08" w:rsidRDefault="005A191C" w:rsidP="00DD781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</w:tr>
      <w:tr w:rsidR="005A191C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5A191C" w:rsidRPr="003418D8" w:rsidRDefault="005A191C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5A191C" w:rsidRPr="003418D8" w:rsidRDefault="005A191C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contextualSpacing w:val="0"/>
              <w:jc w:val="both"/>
              <w:rPr>
                <w:bCs/>
              </w:rPr>
            </w:pPr>
            <w:r w:rsidRPr="003418D8">
              <w:rPr>
                <w:rFonts w:eastAsia="TimesNewRomanPS-BoldMT"/>
              </w:rPr>
              <w:t>Технологии выполнения сложных причесок на волосах различной длины с применением  украшений</w:t>
            </w:r>
            <w:r>
              <w:rPr>
                <w:rFonts w:eastAsia="TimesNewRomanPS-BoldMT"/>
              </w:rPr>
              <w:t xml:space="preserve">и </w:t>
            </w:r>
            <w:r w:rsidRPr="003418D8">
              <w:rPr>
                <w:rFonts w:eastAsia="TimesNewRomanPS-BoldMT"/>
              </w:rPr>
              <w:t>постижерных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5A191C" w:rsidRPr="00D64A08" w:rsidRDefault="005A191C" w:rsidP="00DD7814">
            <w:pPr>
              <w:jc w:val="center"/>
              <w:rPr>
                <w:b/>
                <w:lang w:eastAsia="en-US"/>
              </w:rPr>
            </w:pPr>
          </w:p>
        </w:tc>
      </w:tr>
      <w:tr w:rsidR="005A191C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5A191C" w:rsidRPr="003418D8" w:rsidRDefault="005A191C" w:rsidP="00DD7814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5A191C" w:rsidRPr="003418D8" w:rsidRDefault="005A191C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contextualSpacing w:val="0"/>
              <w:jc w:val="both"/>
              <w:rPr>
                <w:rFonts w:eastAsia="TimesNewRomanPS-BoldMT"/>
              </w:rPr>
            </w:pPr>
            <w:r w:rsidRPr="003418D8">
              <w:t>Технология выполнения причесок с шиньонами</w:t>
            </w:r>
            <w:r>
              <w:t xml:space="preserve"> и </w:t>
            </w:r>
            <w:r w:rsidRPr="003418D8">
              <w:t>накладками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5A191C" w:rsidRPr="00D64A08" w:rsidRDefault="005A191C" w:rsidP="00DD7814">
            <w:pPr>
              <w:jc w:val="center"/>
              <w:rPr>
                <w:b/>
                <w:lang w:eastAsia="en-US"/>
              </w:rPr>
            </w:pPr>
          </w:p>
        </w:tc>
      </w:tr>
      <w:tr w:rsidR="005A191C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5A191C" w:rsidRPr="003418D8" w:rsidRDefault="005A191C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5A191C" w:rsidRPr="003418D8" w:rsidRDefault="005A191C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contextualSpacing w:val="0"/>
              <w:jc w:val="both"/>
            </w:pPr>
            <w:r w:rsidRPr="003418D8">
              <w:t>Состав и свойства профессиональных препаратов и используемых материалов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5A191C" w:rsidRPr="00D64A08" w:rsidRDefault="005A191C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5A191C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5A191C" w:rsidRPr="003418D8" w:rsidRDefault="005A191C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5A191C" w:rsidRPr="003418D8" w:rsidRDefault="005A191C" w:rsidP="002C78CD">
            <w:pPr>
              <w:widowControl w:val="0"/>
              <w:jc w:val="both"/>
              <w:rPr>
                <w:rFonts w:eastAsia="TimesNewRomanPS-BoldMT"/>
              </w:rPr>
            </w:pPr>
            <w:r w:rsidRPr="003418D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5A191C" w:rsidRPr="00D64A08" w:rsidRDefault="005A191C" w:rsidP="002C78C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</w:tr>
      <w:tr w:rsidR="005A191C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5A191C" w:rsidRPr="003418D8" w:rsidRDefault="005A191C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5A191C" w:rsidRPr="003418D8" w:rsidRDefault="005A191C" w:rsidP="003418D8">
            <w:pPr>
              <w:widowControl w:val="0"/>
              <w:jc w:val="both"/>
              <w:rPr>
                <w:b/>
                <w:bCs/>
              </w:rPr>
            </w:pPr>
            <w:r w:rsidRPr="003418D8">
              <w:t>№36 Выполнение зрелищных причесок с накладками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5A191C" w:rsidRPr="00D64A08" w:rsidRDefault="005A191C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5A191C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5A191C" w:rsidRPr="003418D8" w:rsidRDefault="005A191C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5A191C" w:rsidRPr="003418D8" w:rsidRDefault="005A191C" w:rsidP="003418D8">
            <w:pPr>
              <w:widowControl w:val="0"/>
              <w:jc w:val="both"/>
            </w:pPr>
            <w:r w:rsidRPr="003418D8">
              <w:t>№37 Выполнение зрелищных причесок с шиньонами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5A191C" w:rsidRPr="00D64A08" w:rsidRDefault="005A191C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5A191C" w:rsidRPr="00822037" w:rsidTr="002E17B0">
        <w:trPr>
          <w:gridAfter w:val="1"/>
          <w:wAfter w:w="3105" w:type="dxa"/>
          <w:trHeight w:val="81"/>
        </w:trPr>
        <w:tc>
          <w:tcPr>
            <w:tcW w:w="2943" w:type="dxa"/>
            <w:vMerge/>
            <w:vAlign w:val="center"/>
          </w:tcPr>
          <w:p w:rsidR="005A191C" w:rsidRPr="003418D8" w:rsidRDefault="005A191C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5A191C" w:rsidRPr="003418D8" w:rsidRDefault="005A191C" w:rsidP="003418D8">
            <w:pPr>
              <w:widowControl w:val="0"/>
              <w:jc w:val="both"/>
              <w:rPr>
                <w:bCs/>
              </w:rPr>
            </w:pPr>
            <w:r w:rsidRPr="003418D8">
              <w:rPr>
                <w:bCs/>
              </w:rPr>
              <w:t xml:space="preserve">№38 Оформление причёсок с применением </w:t>
            </w:r>
            <w:proofErr w:type="spellStart"/>
            <w:r w:rsidRPr="003418D8">
              <w:rPr>
                <w:bCs/>
              </w:rPr>
              <w:t>постижа</w:t>
            </w:r>
            <w:proofErr w:type="spellEnd"/>
          </w:p>
        </w:tc>
        <w:tc>
          <w:tcPr>
            <w:tcW w:w="2034" w:type="dxa"/>
            <w:gridSpan w:val="2"/>
            <w:vMerge/>
            <w:vAlign w:val="center"/>
          </w:tcPr>
          <w:p w:rsidR="005A191C" w:rsidRPr="00D64A08" w:rsidRDefault="005A191C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5A191C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5A191C" w:rsidRPr="003418D8" w:rsidRDefault="005A191C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5A191C" w:rsidRPr="003418D8" w:rsidRDefault="005A191C" w:rsidP="003418D8">
            <w:pPr>
              <w:widowControl w:val="0"/>
              <w:jc w:val="both"/>
              <w:rPr>
                <w:bCs/>
              </w:rPr>
            </w:pPr>
            <w:r w:rsidRPr="003418D8">
              <w:rPr>
                <w:bCs/>
              </w:rPr>
              <w:t>№39 Выполнение сложных причесок на волосах различной длины с применением украшений с учетом норм времени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5A191C" w:rsidRPr="00D64A08" w:rsidRDefault="005A191C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5A191C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5A191C" w:rsidRPr="003418D8" w:rsidRDefault="005A191C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5A191C" w:rsidRPr="003418D8" w:rsidRDefault="005A191C" w:rsidP="003418D8">
            <w:pPr>
              <w:widowControl w:val="0"/>
              <w:jc w:val="both"/>
              <w:rPr>
                <w:bCs/>
              </w:rPr>
            </w:pPr>
            <w:r w:rsidRPr="003418D8">
              <w:rPr>
                <w:bCs/>
              </w:rPr>
              <w:t>№40 Выполнение сложных причесок на волосах различной длины с применением постижерных изделий с учетом норм времени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5A191C" w:rsidRPr="00D64A08" w:rsidRDefault="005A191C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5A191C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5A191C" w:rsidRPr="003418D8" w:rsidRDefault="005A191C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5A191C" w:rsidRPr="003418D8" w:rsidRDefault="005A191C" w:rsidP="003418D8">
            <w:pPr>
              <w:widowControl w:val="0"/>
              <w:jc w:val="both"/>
              <w:rPr>
                <w:bCs/>
              </w:rPr>
            </w:pPr>
            <w:r w:rsidRPr="003418D8">
              <w:rPr>
                <w:bCs/>
              </w:rPr>
              <w:t>№41 Выполнение сложных причесок с применением постижерных изделий на основе современных тенденций моды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5A191C" w:rsidRPr="00D64A08" w:rsidRDefault="005A191C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5A191C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5A191C" w:rsidRPr="003418D8" w:rsidRDefault="005A191C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5A191C" w:rsidRPr="003418D8" w:rsidRDefault="005A191C" w:rsidP="003418D8">
            <w:pPr>
              <w:widowControl w:val="0"/>
              <w:jc w:val="both"/>
              <w:rPr>
                <w:bCs/>
              </w:rPr>
            </w:pPr>
            <w:r w:rsidRPr="003418D8">
              <w:rPr>
                <w:bCs/>
              </w:rPr>
              <w:t>№42 Выполнение сложных причесок с применением украшений на основе современных тенденций моды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5A191C" w:rsidRPr="00D64A08" w:rsidRDefault="005A191C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  <w:r w:rsidRPr="003418D8">
              <w:rPr>
                <w:b/>
                <w:bCs/>
                <w:lang w:eastAsia="en-US"/>
              </w:rPr>
              <w:t xml:space="preserve">Тема 1.8 </w:t>
            </w:r>
          </w:p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  <w:r w:rsidRPr="003418D8">
              <w:rPr>
                <w:rFonts w:eastAsia="TimesNewRomanPS-BoldMT"/>
              </w:rPr>
              <w:t xml:space="preserve">Разработка исторических </w:t>
            </w:r>
            <w:r w:rsidRPr="003418D8">
              <w:rPr>
                <w:rFonts w:eastAsia="TimesNewRomanPS-BoldMT"/>
              </w:rPr>
              <w:lastRenderedPageBreak/>
              <w:t>причёсок</w:t>
            </w:r>
          </w:p>
        </w:tc>
        <w:tc>
          <w:tcPr>
            <w:tcW w:w="10348" w:type="dxa"/>
          </w:tcPr>
          <w:p w:rsidR="002C78CD" w:rsidRPr="003418D8" w:rsidRDefault="002C78CD" w:rsidP="002C78CD">
            <w:pPr>
              <w:widowControl w:val="0"/>
              <w:jc w:val="both"/>
              <w:rPr>
                <w:rFonts w:eastAsia="TimesNewRomanPS-BoldMT"/>
              </w:rPr>
            </w:pPr>
            <w:r w:rsidRPr="003418D8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  <w:r w:rsidRPr="00D64A08">
              <w:rPr>
                <w:b/>
                <w:lang w:eastAsia="en-US"/>
              </w:rPr>
              <w:t>2</w:t>
            </w:r>
          </w:p>
        </w:tc>
      </w:tr>
      <w:tr w:rsidR="002C78CD" w:rsidRPr="00822037" w:rsidTr="002E17B0">
        <w:trPr>
          <w:gridAfter w:val="1"/>
          <w:wAfter w:w="3105" w:type="dxa"/>
          <w:trHeight w:val="197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2C78CD" w:rsidP="00555837">
            <w:pPr>
              <w:pStyle w:val="afe"/>
              <w:widowControl w:val="0"/>
              <w:numPr>
                <w:ilvl w:val="0"/>
                <w:numId w:val="3"/>
              </w:numPr>
              <w:jc w:val="both"/>
              <w:rPr>
                <w:rFonts w:eastAsia="TimesNewRomanPS-BoldMT"/>
              </w:rPr>
            </w:pPr>
            <w:r w:rsidRPr="003418D8">
              <w:t>Выполнение художественного образа на основе исторических стилей.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2C78CD" w:rsidP="002C78CD">
            <w:pPr>
              <w:widowControl w:val="0"/>
              <w:jc w:val="both"/>
              <w:rPr>
                <w:rFonts w:eastAsia="TimesNewRomanPS-BoldMT"/>
              </w:rPr>
            </w:pPr>
            <w:r w:rsidRPr="003418D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2C78CD" w:rsidRPr="00D64A08" w:rsidRDefault="00FB2E97" w:rsidP="002C78C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3418D8" w:rsidP="002C78CD">
            <w:pPr>
              <w:widowControl w:val="0"/>
              <w:jc w:val="both"/>
              <w:rPr>
                <w:bCs/>
              </w:rPr>
            </w:pPr>
            <w:r w:rsidRPr="003418D8">
              <w:rPr>
                <w:bCs/>
              </w:rPr>
              <w:t xml:space="preserve">№43 </w:t>
            </w:r>
            <w:r w:rsidR="002C78CD" w:rsidRPr="003418D8">
              <w:rPr>
                <w:bCs/>
              </w:rPr>
              <w:t xml:space="preserve">Выполнение художественного образа на основе исторических стилей 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3418D8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№44 </w:t>
            </w:r>
            <w:r w:rsidR="002C78CD" w:rsidRPr="003418D8">
              <w:rPr>
                <w:bCs/>
                <w:i/>
              </w:rPr>
              <w:t xml:space="preserve">Моделирование причёски в стиле </w:t>
            </w:r>
            <w:proofErr w:type="spellStart"/>
            <w:r w:rsidR="002C78CD" w:rsidRPr="003418D8">
              <w:rPr>
                <w:bCs/>
                <w:i/>
              </w:rPr>
              <w:t>бидермайер</w:t>
            </w:r>
            <w:proofErr w:type="spellEnd"/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3418D8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№45 </w:t>
            </w:r>
            <w:r w:rsidR="002C78CD" w:rsidRPr="003418D8">
              <w:rPr>
                <w:bCs/>
                <w:i/>
              </w:rPr>
              <w:t>Моделирование причёски в греческом стиле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3418D8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№46 </w:t>
            </w:r>
            <w:r w:rsidR="002C78CD" w:rsidRPr="003418D8">
              <w:rPr>
                <w:bCs/>
                <w:i/>
              </w:rPr>
              <w:t>Моделирование причёски периода рококо</w:t>
            </w:r>
            <w:r w:rsidR="00AB7382" w:rsidRPr="003418D8">
              <w:rPr>
                <w:bCs/>
                <w:i/>
              </w:rPr>
              <w:t xml:space="preserve"> и </w:t>
            </w:r>
            <w:proofErr w:type="spellStart"/>
            <w:r w:rsidR="00AB7382" w:rsidRPr="003418D8">
              <w:rPr>
                <w:bCs/>
                <w:i/>
              </w:rPr>
              <w:t>бароко</w:t>
            </w:r>
            <w:proofErr w:type="spellEnd"/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3418D8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№47 </w:t>
            </w:r>
            <w:r w:rsidR="002C78CD" w:rsidRPr="003418D8">
              <w:rPr>
                <w:bCs/>
                <w:i/>
              </w:rPr>
              <w:t>Моделирование причёски в стиле романтизм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  <w:r w:rsidRPr="003418D8">
              <w:rPr>
                <w:b/>
                <w:bCs/>
                <w:lang w:eastAsia="en-US"/>
              </w:rPr>
              <w:t>Тема 1.8</w:t>
            </w:r>
          </w:p>
          <w:p w:rsidR="002C78CD" w:rsidRPr="003418D8" w:rsidRDefault="002C78CD" w:rsidP="002C78CD">
            <w:pPr>
              <w:rPr>
                <w:bCs/>
                <w:lang w:eastAsia="en-US"/>
              </w:rPr>
            </w:pPr>
            <w:r w:rsidRPr="003418D8">
              <w:rPr>
                <w:bCs/>
                <w:lang w:eastAsia="en-US"/>
              </w:rPr>
              <w:t>Разработка свадебных причёсок</w:t>
            </w:r>
          </w:p>
        </w:tc>
        <w:tc>
          <w:tcPr>
            <w:tcW w:w="10348" w:type="dxa"/>
          </w:tcPr>
          <w:p w:rsidR="002C78CD" w:rsidRPr="003418D8" w:rsidRDefault="002C78CD" w:rsidP="002C78CD">
            <w:pPr>
              <w:widowControl w:val="0"/>
              <w:jc w:val="both"/>
              <w:rPr>
                <w:bCs/>
              </w:rPr>
            </w:pPr>
            <w:r w:rsidRPr="003418D8">
              <w:rPr>
                <w:rFonts w:eastAsia="TimesNewRomanPS-BoldMT"/>
                <w:b/>
              </w:rPr>
              <w:t>Содержание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  <w:r w:rsidRPr="00D64A08">
              <w:rPr>
                <w:b/>
                <w:lang w:eastAsia="en-US"/>
              </w:rPr>
              <w:t>2</w:t>
            </w: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2C78CD" w:rsidP="00555837">
            <w:pPr>
              <w:pStyle w:val="afe"/>
              <w:widowControl w:val="0"/>
              <w:numPr>
                <w:ilvl w:val="0"/>
                <w:numId w:val="3"/>
              </w:numPr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>Правила моделирования свадебных причёсок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2C78CD" w:rsidP="002C78CD">
            <w:pPr>
              <w:widowControl w:val="0"/>
              <w:jc w:val="both"/>
              <w:rPr>
                <w:bCs/>
              </w:rPr>
            </w:pPr>
            <w:r w:rsidRPr="003418D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2C78CD" w:rsidRPr="00D64A08" w:rsidRDefault="00FB2E97" w:rsidP="002C78C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3418D8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№48 </w:t>
            </w:r>
            <w:r w:rsidR="002C78CD" w:rsidRPr="003418D8">
              <w:rPr>
                <w:bCs/>
                <w:i/>
              </w:rPr>
              <w:t>Оформление классической свадебной причёски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3418D8" w:rsidP="00AB7382">
            <w:pPr>
              <w:widowControl w:val="0"/>
              <w:jc w:val="both"/>
              <w:rPr>
                <w:bCs/>
                <w:i/>
              </w:rPr>
            </w:pPr>
            <w:r w:rsidRPr="003418D8">
              <w:rPr>
                <w:bCs/>
                <w:i/>
              </w:rPr>
              <w:t xml:space="preserve">№49 </w:t>
            </w:r>
            <w:r w:rsidR="002C78CD" w:rsidRPr="003418D8">
              <w:rPr>
                <w:bCs/>
                <w:i/>
              </w:rPr>
              <w:t>Моделирование свадебной причёски на длинные волосы с элементами плетения</w:t>
            </w:r>
            <w:r w:rsidR="00AB7382" w:rsidRPr="003418D8">
              <w:rPr>
                <w:bCs/>
                <w:i/>
              </w:rPr>
              <w:t xml:space="preserve"> и локонов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 w:val="restart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  <w:r w:rsidRPr="003418D8">
              <w:rPr>
                <w:b/>
                <w:bCs/>
                <w:lang w:eastAsia="en-US"/>
              </w:rPr>
              <w:t>Тема 1.6</w:t>
            </w:r>
          </w:p>
          <w:p w:rsidR="002C78CD" w:rsidRPr="003418D8" w:rsidRDefault="002C78CD" w:rsidP="002C78CD">
            <w:pPr>
              <w:rPr>
                <w:bCs/>
                <w:lang w:eastAsia="en-US"/>
              </w:rPr>
            </w:pPr>
            <w:r w:rsidRPr="003418D8">
              <w:rPr>
                <w:bCs/>
                <w:lang w:eastAsia="en-US"/>
              </w:rPr>
              <w:t>Моделирование стрижек</w:t>
            </w:r>
          </w:p>
        </w:tc>
        <w:tc>
          <w:tcPr>
            <w:tcW w:w="10348" w:type="dxa"/>
          </w:tcPr>
          <w:p w:rsidR="002C78CD" w:rsidRPr="003418D8" w:rsidRDefault="002C78CD" w:rsidP="002C78CD">
            <w:pPr>
              <w:widowControl w:val="0"/>
              <w:jc w:val="both"/>
              <w:rPr>
                <w:rFonts w:eastAsia="TimesNewRomanPS-BoldMT"/>
                <w:b/>
              </w:rPr>
            </w:pPr>
            <w:r w:rsidRPr="003418D8">
              <w:rPr>
                <w:rFonts w:eastAsia="TimesNewRomanPS-BoldMT"/>
                <w:b/>
              </w:rPr>
              <w:t xml:space="preserve">Содержание 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  <w:r w:rsidRPr="00D64A08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4</w:t>
            </w: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2C78CD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contextualSpacing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>Формообразующие приёмы стрижки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2C78CD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contextualSpacing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>Типы стрижек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2C78CD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contextualSpacing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>Моделирование причёсок с помощью компьютера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2C78CD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contextualSpacing w:val="0"/>
              <w:jc w:val="both"/>
              <w:rPr>
                <w:rFonts w:eastAsia="TimesNewRomanPS-BoldMT"/>
                <w:i/>
              </w:rPr>
            </w:pPr>
            <w:r w:rsidRPr="003418D8">
              <w:rPr>
                <w:rFonts w:eastAsia="TimesNewRomanPS-BoldMT"/>
                <w:i/>
              </w:rPr>
              <w:t>Дизайн в стрижке, оформлении бороды и усов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2C78CD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contextualSpacing w:val="0"/>
              <w:jc w:val="both"/>
              <w:rPr>
                <w:rFonts w:eastAsia="TimesNewRomanPS-BoldMT"/>
              </w:rPr>
            </w:pPr>
            <w:r w:rsidRPr="003418D8">
              <w:rPr>
                <w:rFonts w:eastAsia="TimesNewRomanPS-BoldMT"/>
              </w:rPr>
              <w:t>Состав и свойства профессиональных препаратов и используемых материалов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2C78CD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contextualSpacing w:val="0"/>
              <w:jc w:val="both"/>
              <w:rPr>
                <w:rFonts w:eastAsia="TimesNewRomanPS-BoldMT"/>
              </w:rPr>
            </w:pPr>
            <w:r w:rsidRPr="003418D8">
              <w:rPr>
                <w:rFonts w:eastAsia="TimesNewRomanPS-BoldMT"/>
              </w:rPr>
              <w:t>Нормы времени на выполнение прически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2C78CD" w:rsidP="00555837">
            <w:pPr>
              <w:pStyle w:val="afe"/>
              <w:widowControl w:val="0"/>
              <w:numPr>
                <w:ilvl w:val="0"/>
                <w:numId w:val="3"/>
              </w:numPr>
              <w:tabs>
                <w:tab w:val="left" w:pos="462"/>
              </w:tabs>
              <w:contextualSpacing w:val="0"/>
              <w:jc w:val="both"/>
              <w:rPr>
                <w:rFonts w:eastAsia="TimesNewRomanPS-BoldMT"/>
              </w:rPr>
            </w:pPr>
            <w:r w:rsidRPr="003418D8">
              <w:rPr>
                <w:rFonts w:eastAsia="TimesNewRomanPS-BoldMT"/>
              </w:rPr>
              <w:t>Психология общения и профессиональная этика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D64A08" w:rsidRDefault="002C78CD" w:rsidP="002C78CD">
            <w:pPr>
              <w:jc w:val="center"/>
              <w:rPr>
                <w:b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2C78CD" w:rsidP="002C78CD">
            <w:pPr>
              <w:widowControl w:val="0"/>
              <w:jc w:val="both"/>
              <w:rPr>
                <w:rFonts w:eastAsia="TimesNewRomanPS-BoldMT"/>
              </w:rPr>
            </w:pPr>
            <w:r w:rsidRPr="003418D8"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034" w:type="dxa"/>
            <w:gridSpan w:val="2"/>
            <w:vMerge w:val="restart"/>
            <w:vAlign w:val="center"/>
          </w:tcPr>
          <w:p w:rsidR="002C78CD" w:rsidRPr="00D64A08" w:rsidRDefault="00FB2E97" w:rsidP="002C78C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2943" w:type="dxa"/>
            <w:vMerge/>
            <w:vAlign w:val="center"/>
          </w:tcPr>
          <w:p w:rsidR="002C78CD" w:rsidRPr="003418D8" w:rsidRDefault="002C78CD" w:rsidP="002C78CD">
            <w:pPr>
              <w:rPr>
                <w:b/>
                <w:bCs/>
                <w:lang w:eastAsia="en-US"/>
              </w:rPr>
            </w:pPr>
          </w:p>
        </w:tc>
        <w:tc>
          <w:tcPr>
            <w:tcW w:w="10348" w:type="dxa"/>
          </w:tcPr>
          <w:p w:rsidR="002C78CD" w:rsidRPr="003418D8" w:rsidRDefault="003418D8" w:rsidP="00AB7382">
            <w:pPr>
              <w:widowControl w:val="0"/>
              <w:snapToGrid w:val="0"/>
              <w:rPr>
                <w:i/>
              </w:rPr>
            </w:pPr>
            <w:r w:rsidRPr="003418D8">
              <w:rPr>
                <w:i/>
              </w:rPr>
              <w:t xml:space="preserve">№50 </w:t>
            </w:r>
            <w:r w:rsidR="00AB7382" w:rsidRPr="003418D8">
              <w:rPr>
                <w:i/>
              </w:rPr>
              <w:t>Формообразующая стрижка. Классификация и характеристика линий в стрижки</w:t>
            </w:r>
          </w:p>
        </w:tc>
        <w:tc>
          <w:tcPr>
            <w:tcW w:w="2034" w:type="dxa"/>
            <w:gridSpan w:val="2"/>
            <w:vMerge/>
            <w:vAlign w:val="center"/>
          </w:tcPr>
          <w:p w:rsidR="002C78CD" w:rsidRPr="008E66FE" w:rsidRDefault="002C78CD" w:rsidP="002C78CD">
            <w:pPr>
              <w:rPr>
                <w:b/>
                <w:highlight w:val="yellow"/>
                <w:lang w:eastAsia="en-US"/>
              </w:rPr>
            </w:pP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13291" w:type="dxa"/>
            <w:gridSpan w:val="2"/>
          </w:tcPr>
          <w:p w:rsidR="002C78CD" w:rsidRPr="00D64A08" w:rsidRDefault="002C78CD" w:rsidP="002C78CD">
            <w:pPr>
              <w:widowControl w:val="0"/>
              <w:rPr>
                <w:b/>
              </w:rPr>
            </w:pPr>
            <w:r w:rsidRPr="00D64A08">
              <w:rPr>
                <w:b/>
                <w:bCs/>
              </w:rPr>
              <w:t xml:space="preserve">Самостоятельная учебная работа при изучении раздела </w:t>
            </w:r>
          </w:p>
          <w:p w:rsidR="002C78CD" w:rsidRPr="00D64A08" w:rsidRDefault="002C78CD" w:rsidP="002C78CD">
            <w:pPr>
              <w:widowControl w:val="0"/>
              <w:autoSpaceDE w:val="0"/>
              <w:autoSpaceDN w:val="0"/>
              <w:adjustRightInd w:val="0"/>
            </w:pPr>
            <w:r w:rsidRPr="00D64A08">
              <w:t>1. Подготовка сообщений о современных достижениях в парикмахерском искусстве.</w:t>
            </w:r>
          </w:p>
          <w:p w:rsidR="002C78CD" w:rsidRPr="00D64A08" w:rsidRDefault="002C78CD" w:rsidP="002C78CD">
            <w:pPr>
              <w:widowControl w:val="0"/>
              <w:tabs>
                <w:tab w:val="left" w:pos="2520"/>
                <w:tab w:val="left" w:pos="2700"/>
                <w:tab w:val="right" w:pos="2880"/>
              </w:tabs>
              <w:rPr>
                <w:highlight w:val="yellow"/>
              </w:rPr>
            </w:pPr>
            <w:r w:rsidRPr="00D64A08">
              <w:t>2. Разработка эскизов и схем с учётом актуальных тенденций в моде причёсок и стрижек.</w:t>
            </w:r>
          </w:p>
        </w:tc>
        <w:tc>
          <w:tcPr>
            <w:tcW w:w="2034" w:type="dxa"/>
            <w:gridSpan w:val="2"/>
            <w:vAlign w:val="center"/>
          </w:tcPr>
          <w:p w:rsidR="002C78CD" w:rsidRPr="008E66FE" w:rsidRDefault="002C78CD" w:rsidP="002C78CD">
            <w:pPr>
              <w:jc w:val="center"/>
              <w:rPr>
                <w:b/>
                <w:highlight w:val="yellow"/>
                <w:lang w:eastAsia="en-US"/>
              </w:rPr>
            </w:pPr>
            <w:r w:rsidRPr="00266147">
              <w:rPr>
                <w:b/>
              </w:rPr>
              <w:t>4</w:t>
            </w: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13291" w:type="dxa"/>
            <w:gridSpan w:val="2"/>
          </w:tcPr>
          <w:p w:rsidR="002C78CD" w:rsidRPr="008C5176" w:rsidRDefault="002C78CD" w:rsidP="002C78CD">
            <w:pPr>
              <w:rPr>
                <w:b/>
                <w:bCs/>
              </w:rPr>
            </w:pPr>
            <w:r w:rsidRPr="008C5176">
              <w:rPr>
                <w:b/>
                <w:bCs/>
              </w:rPr>
              <w:t>Учебная практика раздела 2</w:t>
            </w:r>
          </w:p>
          <w:p w:rsidR="002C78CD" w:rsidRDefault="002E17B0" w:rsidP="002C78CD">
            <w:pPr>
              <w:rPr>
                <w:b/>
                <w:bCs/>
              </w:rPr>
            </w:pPr>
            <w:r>
              <w:rPr>
                <w:b/>
                <w:bCs/>
              </w:rPr>
              <w:t>Виды работ:</w:t>
            </w:r>
          </w:p>
          <w:p w:rsidR="002C78CD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</w:pPr>
            <w:r w:rsidRPr="00676908">
              <w:rPr>
                <w:rFonts w:eastAsia="Times New Roman CYR"/>
                <w:color w:val="000000" w:themeColor="text1"/>
                <w:kern w:val="2"/>
                <w:lang w:bidi="ru-RU"/>
              </w:rPr>
              <w:t>Организация рабочего места с соблюдением правил санитарии и гигиены, ТБ. Выполнение классической причёски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</w:pPr>
            <w:r w:rsidRPr="00676908">
              <w:rPr>
                <w:color w:val="000000" w:themeColor="text1"/>
              </w:rPr>
              <w:t>Выполнение классических причесок различного назначения</w:t>
            </w:r>
            <w:r>
              <w:rPr>
                <w:color w:val="000000" w:themeColor="text1"/>
              </w:rPr>
              <w:t xml:space="preserve"> с применением </w:t>
            </w:r>
            <w:proofErr w:type="spellStart"/>
            <w:r>
              <w:rPr>
                <w:color w:val="000000" w:themeColor="text1"/>
              </w:rPr>
              <w:t>стайлингов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</w:pPr>
            <w:r w:rsidRPr="00676908">
              <w:rPr>
                <w:color w:val="000000" w:themeColor="text1"/>
              </w:rPr>
              <w:t xml:space="preserve">Выполнение </w:t>
            </w:r>
            <w:r>
              <w:rPr>
                <w:color w:val="000000" w:themeColor="text1"/>
              </w:rPr>
              <w:t xml:space="preserve">повседневных </w:t>
            </w:r>
            <w:r w:rsidRPr="00676908">
              <w:rPr>
                <w:color w:val="000000" w:themeColor="text1"/>
              </w:rPr>
              <w:t>салонных причесок для потребителей различных возрастных групп</w:t>
            </w:r>
            <w:r>
              <w:rPr>
                <w:color w:val="000000" w:themeColor="text1"/>
              </w:rPr>
              <w:t>.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color w:val="000000" w:themeColor="text1"/>
              </w:rPr>
            </w:pPr>
            <w:r w:rsidRPr="00676908">
              <w:rPr>
                <w:rFonts w:eastAsia="Times New Roman CYR"/>
                <w:color w:val="000000" w:themeColor="text1"/>
                <w:kern w:val="2"/>
                <w:lang w:bidi="ru-RU"/>
              </w:rPr>
              <w:t>Выполнение причёски «</w:t>
            </w:r>
            <w:proofErr w:type="spellStart"/>
            <w:r w:rsidRPr="00676908">
              <w:rPr>
                <w:rFonts w:eastAsia="Times New Roman CYR"/>
                <w:color w:val="000000" w:themeColor="text1"/>
                <w:kern w:val="2"/>
                <w:lang w:bidi="ru-RU"/>
              </w:rPr>
              <w:t>Бабетта</w:t>
            </w:r>
            <w:proofErr w:type="spellEnd"/>
            <w:r w:rsidRPr="00676908">
              <w:rPr>
                <w:rFonts w:eastAsia="Times New Roman CYR"/>
                <w:color w:val="000000" w:themeColor="text1"/>
                <w:kern w:val="2"/>
                <w:lang w:bidi="ru-RU"/>
              </w:rPr>
              <w:t>». К</w:t>
            </w:r>
            <w:r w:rsidRPr="00676908">
              <w:rPr>
                <w:color w:val="000000" w:themeColor="text1"/>
              </w:rPr>
              <w:t>онсультирование по подбору профессиональных сре</w:t>
            </w:r>
            <w:proofErr w:type="gramStart"/>
            <w:r w:rsidRPr="00676908">
              <w:rPr>
                <w:color w:val="000000" w:themeColor="text1"/>
              </w:rPr>
              <w:t>дств дл</w:t>
            </w:r>
            <w:proofErr w:type="gramEnd"/>
            <w:r w:rsidRPr="00676908">
              <w:rPr>
                <w:color w:val="000000" w:themeColor="text1"/>
              </w:rPr>
              <w:t>я домашнего использования.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color w:val="000000" w:themeColor="text1"/>
              </w:rPr>
            </w:pPr>
            <w:r w:rsidRPr="00676908">
              <w:rPr>
                <w:rFonts w:eastAsia="Times New Roman CYR"/>
                <w:color w:val="000000" w:themeColor="text1"/>
                <w:kern w:val="2"/>
                <w:lang w:bidi="ru-RU"/>
              </w:rPr>
              <w:t>Выполнение причёски с применением начёса согласно типажу клиента.</w:t>
            </w:r>
            <w:r w:rsidRPr="00676908">
              <w:rPr>
                <w:color w:val="000000" w:themeColor="text1"/>
              </w:rPr>
              <w:t xml:space="preserve"> Применение </w:t>
            </w:r>
            <w:proofErr w:type="spellStart"/>
            <w:r w:rsidRPr="00676908">
              <w:rPr>
                <w:color w:val="000000" w:themeColor="text1"/>
              </w:rPr>
              <w:t>стайлинговых</w:t>
            </w:r>
            <w:proofErr w:type="spellEnd"/>
            <w:r w:rsidRPr="00676908">
              <w:rPr>
                <w:color w:val="000000" w:themeColor="text1"/>
              </w:rPr>
              <w:t xml:space="preserve"> средств.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color w:val="000000" w:themeColor="text1"/>
              </w:rPr>
            </w:pPr>
            <w:r w:rsidRPr="00676908">
              <w:rPr>
                <w:rFonts w:eastAsia="Times New Roman CYR"/>
                <w:color w:val="000000" w:themeColor="text1"/>
                <w:kern w:val="2"/>
                <w:lang w:bidi="ru-RU"/>
              </w:rPr>
              <w:t xml:space="preserve">Диагностика кожи </w:t>
            </w:r>
            <w:r>
              <w:rPr>
                <w:rFonts w:eastAsia="Times New Roman CYR"/>
                <w:color w:val="000000" w:themeColor="text1"/>
                <w:kern w:val="2"/>
                <w:lang w:bidi="ru-RU"/>
              </w:rPr>
              <w:t xml:space="preserve">головы </w:t>
            </w:r>
            <w:r w:rsidRPr="00676908">
              <w:rPr>
                <w:rFonts w:eastAsia="Times New Roman CYR"/>
                <w:color w:val="000000" w:themeColor="text1"/>
                <w:kern w:val="2"/>
                <w:lang w:bidi="ru-RU"/>
              </w:rPr>
              <w:t>и волос клиента при создании вечерней причёски.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color w:val="000000" w:themeColor="text1"/>
              </w:rPr>
            </w:pPr>
            <w:r w:rsidRPr="00676908">
              <w:rPr>
                <w:rFonts w:eastAsia="Times New Roman CYR"/>
                <w:color w:val="000000" w:themeColor="text1"/>
              </w:rPr>
              <w:t xml:space="preserve">Моделирование </w:t>
            </w:r>
            <w:proofErr w:type="gramStart"/>
            <w:r>
              <w:rPr>
                <w:rFonts w:eastAsia="Times New Roman CYR"/>
                <w:color w:val="000000" w:themeColor="text1"/>
              </w:rPr>
              <w:t>прически</w:t>
            </w:r>
            <w:proofErr w:type="gramEnd"/>
            <w:r>
              <w:rPr>
                <w:rFonts w:eastAsia="Times New Roman CYR"/>
                <w:color w:val="000000" w:themeColor="text1"/>
              </w:rPr>
              <w:t xml:space="preserve"> </w:t>
            </w:r>
            <w:r w:rsidRPr="00676908">
              <w:rPr>
                <w:rFonts w:eastAsia="Times New Roman CYR"/>
                <w:color w:val="000000" w:themeColor="text1"/>
              </w:rPr>
              <w:t>в деловом стиле учитывая потребности клиента.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color w:val="000000" w:themeColor="text1"/>
              </w:rPr>
            </w:pPr>
            <w:r w:rsidRPr="00676908">
              <w:rPr>
                <w:color w:val="000000" w:themeColor="text1"/>
              </w:rPr>
              <w:t xml:space="preserve">Разработка эскизов и выполнение </w:t>
            </w:r>
            <w:proofErr w:type="gramStart"/>
            <w:r w:rsidRPr="00676908">
              <w:rPr>
                <w:color w:val="000000" w:themeColor="text1"/>
              </w:rPr>
              <w:t>прически</w:t>
            </w:r>
            <w:proofErr w:type="gramEnd"/>
            <w:r w:rsidRPr="00676908">
              <w:rPr>
                <w:color w:val="000000" w:themeColor="text1"/>
              </w:rPr>
              <w:t xml:space="preserve"> в романтическом стиле</w:t>
            </w:r>
            <w:r>
              <w:rPr>
                <w:color w:val="000000" w:themeColor="text1"/>
              </w:rPr>
              <w:t xml:space="preserve"> учитывая</w:t>
            </w:r>
            <w:r w:rsidRPr="00676908">
              <w:rPr>
                <w:color w:val="000000" w:themeColor="text1"/>
              </w:rPr>
              <w:t xml:space="preserve"> индивидуальных особенностей клиента</w:t>
            </w:r>
            <w:r>
              <w:rPr>
                <w:color w:val="000000" w:themeColor="text1"/>
              </w:rPr>
              <w:t>.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color w:val="000000" w:themeColor="text1"/>
              </w:rPr>
            </w:pPr>
            <w:r w:rsidRPr="00676908">
              <w:rPr>
                <w:color w:val="000000" w:themeColor="text1"/>
              </w:rPr>
              <w:t xml:space="preserve">Выполнение </w:t>
            </w:r>
            <w:r>
              <w:rPr>
                <w:color w:val="000000" w:themeColor="text1"/>
              </w:rPr>
              <w:t xml:space="preserve">повседневных </w:t>
            </w:r>
            <w:r w:rsidRPr="00676908">
              <w:rPr>
                <w:color w:val="000000" w:themeColor="text1"/>
              </w:rPr>
              <w:t xml:space="preserve">салонных причесок с учетом индивидуальных особенностей потребителя. Обсуждение с </w:t>
            </w:r>
            <w:r w:rsidRPr="00676908">
              <w:rPr>
                <w:color w:val="000000" w:themeColor="text1"/>
              </w:rPr>
              <w:lastRenderedPageBreak/>
              <w:t>клиентом качества выполненной услуги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color w:val="000000" w:themeColor="text1"/>
              </w:rPr>
            </w:pPr>
            <w:r w:rsidRPr="00676908">
              <w:rPr>
                <w:color w:val="000000" w:themeColor="text1"/>
              </w:rPr>
              <w:t>Выполнение салонных повседневных причесок различного силуэта с учетом стиля и закона о цвете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</w:pPr>
            <w:r w:rsidRPr="00676908">
              <w:rPr>
                <w:color w:val="000000" w:themeColor="text1"/>
              </w:rPr>
              <w:t>Выполнение свадебной прически согласно новым тенденциям моды.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color w:val="000000" w:themeColor="text1"/>
              </w:rPr>
            </w:pPr>
            <w:r w:rsidRPr="00676908">
              <w:rPr>
                <w:color w:val="000000" w:themeColor="text1"/>
              </w:rPr>
              <w:t>Технология выполнения фантазийной прически с применением постижерных изделий.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color w:val="000000" w:themeColor="text1"/>
              </w:rPr>
            </w:pPr>
            <w:r w:rsidRPr="00676908">
              <w:rPr>
                <w:color w:val="000000" w:themeColor="text1"/>
              </w:rPr>
              <w:t>Выполн</w:t>
            </w:r>
            <w:r>
              <w:rPr>
                <w:color w:val="000000" w:themeColor="text1"/>
              </w:rPr>
              <w:t>ение</w:t>
            </w:r>
            <w:r w:rsidRPr="00676908">
              <w:rPr>
                <w:color w:val="000000" w:themeColor="text1"/>
              </w:rPr>
              <w:t xml:space="preserve"> прически с накладками и шиньонами с учетом норм времени. Консультирование по подбору профессиональных сре</w:t>
            </w:r>
            <w:proofErr w:type="gramStart"/>
            <w:r w:rsidRPr="00676908">
              <w:rPr>
                <w:color w:val="000000" w:themeColor="text1"/>
              </w:rPr>
              <w:t>дств дл</w:t>
            </w:r>
            <w:proofErr w:type="gramEnd"/>
            <w:r w:rsidRPr="00676908">
              <w:rPr>
                <w:color w:val="000000" w:themeColor="text1"/>
              </w:rPr>
              <w:t>я домашнего использования.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color w:val="000000" w:themeColor="text1"/>
              </w:rPr>
            </w:pPr>
            <w:r w:rsidRPr="00676908">
              <w:rPr>
                <w:rFonts w:eastAsia="Times New Roman CYR"/>
                <w:color w:val="000000" w:themeColor="text1"/>
              </w:rPr>
              <w:t>Технология выполнения причёски с постижёрными изделиями из натуральных и искусственных волос.</w:t>
            </w:r>
          </w:p>
          <w:p w:rsidR="002E17B0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color w:val="000000" w:themeColor="text1"/>
              </w:rPr>
            </w:pPr>
            <w:r w:rsidRPr="00676908">
              <w:rPr>
                <w:rFonts w:eastAsia="Times New Roman CYR"/>
                <w:color w:val="000000" w:themeColor="text1"/>
              </w:rPr>
              <w:t>Выполнение сложных причесок на волосах различной длины с применением украшений и постижерных изделий.</w:t>
            </w:r>
          </w:p>
          <w:p w:rsidR="002E17B0" w:rsidRPr="008C5176" w:rsidRDefault="002E17B0" w:rsidP="00696285">
            <w:pPr>
              <w:pStyle w:val="afe"/>
              <w:widowControl w:val="0"/>
              <w:numPr>
                <w:ilvl w:val="0"/>
                <w:numId w:val="24"/>
              </w:numPr>
              <w:tabs>
                <w:tab w:val="left" w:pos="426"/>
              </w:tabs>
              <w:ind w:left="0" w:firstLine="142"/>
              <w:contextualSpacing w:val="0"/>
              <w:jc w:val="both"/>
            </w:pPr>
            <w:r w:rsidRPr="00676908">
              <w:rPr>
                <w:color w:val="000000" w:themeColor="text1"/>
              </w:rPr>
              <w:t>Выполнение сложных причесок с применением украшений и постижерных изделий на основе современных тенденций моды.</w:t>
            </w:r>
          </w:p>
        </w:tc>
        <w:tc>
          <w:tcPr>
            <w:tcW w:w="2034" w:type="dxa"/>
            <w:gridSpan w:val="2"/>
            <w:vAlign w:val="center"/>
          </w:tcPr>
          <w:p w:rsidR="002C78CD" w:rsidRPr="008E66FE" w:rsidRDefault="002C78CD" w:rsidP="002C78CD">
            <w:pPr>
              <w:jc w:val="center"/>
              <w:rPr>
                <w:b/>
                <w:highlight w:val="yellow"/>
                <w:lang w:eastAsia="en-US"/>
              </w:rPr>
            </w:pPr>
            <w:r w:rsidRPr="008C5176">
              <w:rPr>
                <w:b/>
                <w:lang w:eastAsia="en-US"/>
              </w:rPr>
              <w:lastRenderedPageBreak/>
              <w:t>108</w:t>
            </w: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13291" w:type="dxa"/>
            <w:gridSpan w:val="2"/>
          </w:tcPr>
          <w:p w:rsidR="002C78CD" w:rsidRPr="008C5176" w:rsidRDefault="002C78CD" w:rsidP="002C78CD">
            <w:pPr>
              <w:jc w:val="both"/>
              <w:rPr>
                <w:b/>
              </w:rPr>
            </w:pPr>
            <w:r w:rsidRPr="008C5176">
              <w:rPr>
                <w:b/>
                <w:bCs/>
              </w:rPr>
              <w:lastRenderedPageBreak/>
              <w:t>Производственная практика раздела 2</w:t>
            </w:r>
            <w:r w:rsidRPr="008C5176">
              <w:rPr>
                <w:b/>
              </w:rPr>
              <w:t xml:space="preserve"> (если предусмотрено рассредоточенное прохождение практики)</w:t>
            </w:r>
          </w:p>
          <w:p w:rsidR="002C78CD" w:rsidRDefault="002C78CD" w:rsidP="002E17B0">
            <w:pPr>
              <w:jc w:val="both"/>
              <w:rPr>
                <w:b/>
                <w:bCs/>
              </w:rPr>
            </w:pPr>
            <w:r w:rsidRPr="008C5176">
              <w:rPr>
                <w:b/>
                <w:bCs/>
              </w:rPr>
              <w:t>Виды работ</w:t>
            </w:r>
            <w:r w:rsidR="002E17B0">
              <w:rPr>
                <w:b/>
                <w:bCs/>
              </w:rPr>
              <w:t>:</w:t>
            </w:r>
          </w:p>
          <w:p w:rsidR="002E17B0" w:rsidRPr="002E17B0" w:rsidRDefault="002E17B0" w:rsidP="002E17B0">
            <w:pPr>
              <w:pStyle w:val="afe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b/>
                <w:bCs/>
              </w:rPr>
            </w:pPr>
            <w:r w:rsidRPr="008809E1">
              <w:t>Подготовка рабочего места. Моделирование прически согласно анатомическим особенностям головы и изготовление постижерных изделий из натуральных волос.</w:t>
            </w:r>
          </w:p>
          <w:p w:rsidR="002E17B0" w:rsidRPr="002E17B0" w:rsidRDefault="002E17B0" w:rsidP="002E17B0">
            <w:pPr>
              <w:pStyle w:val="afe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b/>
                <w:bCs/>
              </w:rPr>
            </w:pPr>
            <w:r w:rsidRPr="008809E1">
              <w:t>Подготовка рабочего места согласно санитарно-эпидемиологическим нормам. Моделирование классической прически и изготовление постижерных изделий из искусственных волос.</w:t>
            </w:r>
          </w:p>
          <w:p w:rsidR="002E17B0" w:rsidRPr="002E17B0" w:rsidRDefault="002E17B0" w:rsidP="002E17B0">
            <w:pPr>
              <w:pStyle w:val="afe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b/>
                <w:bCs/>
              </w:rPr>
            </w:pPr>
            <w:r w:rsidRPr="008809E1">
              <w:t>Выполнение причёсок различного назначения с изготовленным украшением и декоративным дополнением</w:t>
            </w:r>
          </w:p>
          <w:p w:rsidR="002E17B0" w:rsidRPr="002E17B0" w:rsidRDefault="002E17B0" w:rsidP="002E17B0">
            <w:pPr>
              <w:pStyle w:val="afe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b/>
                <w:bCs/>
              </w:rPr>
            </w:pPr>
            <w:r w:rsidRPr="002E17B0">
              <w:rPr>
                <w:bCs/>
              </w:rPr>
              <w:t>Выполнение причёски и применением постижёрных дополнений и украшений.</w:t>
            </w:r>
          </w:p>
          <w:p w:rsidR="002E17B0" w:rsidRPr="002E17B0" w:rsidRDefault="002E17B0" w:rsidP="002E17B0">
            <w:pPr>
              <w:pStyle w:val="afe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b/>
                <w:bCs/>
              </w:rPr>
            </w:pPr>
            <w:r w:rsidRPr="008809E1">
              <w:t xml:space="preserve">Организация рабочего места с соблюдением правил санитарии и гигиены, требований безопасности. </w:t>
            </w:r>
            <w:r w:rsidRPr="002E17B0">
              <w:rPr>
                <w:bCs/>
              </w:rPr>
              <w:t>Выполнение причёсок с учётом индивидуальных особенностей и современных тенденций моды.</w:t>
            </w:r>
          </w:p>
          <w:p w:rsidR="002E17B0" w:rsidRPr="002E17B0" w:rsidRDefault="002E17B0" w:rsidP="002E17B0">
            <w:pPr>
              <w:pStyle w:val="afe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bCs/>
              </w:rPr>
            </w:pPr>
            <w:r w:rsidRPr="008809E1">
              <w:t>Диагностика кожи и волос клиента, определение типажа и потребностей клиента.</w:t>
            </w:r>
            <w:r w:rsidRPr="002E17B0">
              <w:rPr>
                <w:bCs/>
              </w:rPr>
              <w:t xml:space="preserve"> Моделирование повседневной причёски. Создание имиджа с учётом </w:t>
            </w:r>
          </w:p>
          <w:p w:rsidR="002E17B0" w:rsidRPr="002E17B0" w:rsidRDefault="002E17B0" w:rsidP="002E17B0">
            <w:pPr>
              <w:pStyle w:val="afe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b/>
                <w:bCs/>
              </w:rPr>
            </w:pPr>
            <w:r w:rsidRPr="008809E1">
              <w:t>Разработка эскизов прически. Выполнение салонных причесок повседневного назначения с учетом индивидуальных особенностей потребителя</w:t>
            </w:r>
            <w:proofErr w:type="gramStart"/>
            <w:r w:rsidRPr="008809E1">
              <w:t>.</w:t>
            </w:r>
            <w:proofErr w:type="gramEnd"/>
            <w:r>
              <w:t xml:space="preserve"> </w:t>
            </w:r>
            <w:proofErr w:type="gramStart"/>
            <w:r w:rsidRPr="002E17B0">
              <w:rPr>
                <w:bCs/>
              </w:rPr>
              <w:t>н</w:t>
            </w:r>
            <w:proofErr w:type="gramEnd"/>
            <w:r w:rsidRPr="002E17B0">
              <w:rPr>
                <w:bCs/>
              </w:rPr>
              <w:t>азначения причёски.</w:t>
            </w:r>
          </w:p>
          <w:p w:rsidR="002E17B0" w:rsidRPr="002E17B0" w:rsidRDefault="002E17B0" w:rsidP="002E17B0">
            <w:pPr>
              <w:pStyle w:val="afe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b/>
                <w:bCs/>
              </w:rPr>
            </w:pPr>
            <w:r w:rsidRPr="008809E1">
              <w:t>Выполнение салонных повседневных причесок различного силуэта с учетом стиля и закона о цвете для потребителей различных возрастных групп.</w:t>
            </w:r>
          </w:p>
          <w:p w:rsidR="002E17B0" w:rsidRPr="002E17B0" w:rsidRDefault="002E17B0" w:rsidP="002E17B0">
            <w:pPr>
              <w:pStyle w:val="afe"/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ind w:left="0" w:firstLine="142"/>
              <w:contextualSpacing w:val="0"/>
              <w:jc w:val="both"/>
              <w:rPr>
                <w:b/>
                <w:bCs/>
              </w:rPr>
            </w:pPr>
            <w:r w:rsidRPr="008809E1">
              <w:t>Выполнение салонных вечерних причесок для разли</w:t>
            </w:r>
            <w:r>
              <w:t>чных торжественных мероприятий</w:t>
            </w:r>
          </w:p>
        </w:tc>
        <w:tc>
          <w:tcPr>
            <w:tcW w:w="2034" w:type="dxa"/>
            <w:gridSpan w:val="2"/>
            <w:vAlign w:val="center"/>
          </w:tcPr>
          <w:p w:rsidR="002C78CD" w:rsidRPr="008E66FE" w:rsidRDefault="002C78CD" w:rsidP="002C78CD">
            <w:pPr>
              <w:jc w:val="center"/>
              <w:rPr>
                <w:b/>
                <w:highlight w:val="yellow"/>
                <w:lang w:eastAsia="en-US"/>
              </w:rPr>
            </w:pPr>
            <w:r w:rsidRPr="00A94C04">
              <w:rPr>
                <w:b/>
                <w:lang w:eastAsia="en-US"/>
              </w:rPr>
              <w:t>72</w:t>
            </w:r>
          </w:p>
        </w:tc>
      </w:tr>
      <w:tr w:rsidR="002C78CD" w:rsidRPr="00822037" w:rsidTr="002E17B0">
        <w:trPr>
          <w:gridAfter w:val="1"/>
          <w:wAfter w:w="3105" w:type="dxa"/>
        </w:trPr>
        <w:tc>
          <w:tcPr>
            <w:tcW w:w="13291" w:type="dxa"/>
            <w:gridSpan w:val="2"/>
          </w:tcPr>
          <w:p w:rsidR="002C78CD" w:rsidRPr="00A94C04" w:rsidRDefault="002C78CD" w:rsidP="002C78CD">
            <w:pPr>
              <w:rPr>
                <w:b/>
                <w:bCs/>
                <w:lang w:eastAsia="en-US"/>
              </w:rPr>
            </w:pPr>
            <w:r w:rsidRPr="00A94C04">
              <w:rPr>
                <w:b/>
                <w:bCs/>
              </w:rPr>
              <w:t>Всего</w:t>
            </w:r>
          </w:p>
        </w:tc>
        <w:tc>
          <w:tcPr>
            <w:tcW w:w="2034" w:type="dxa"/>
            <w:gridSpan w:val="2"/>
            <w:vAlign w:val="center"/>
          </w:tcPr>
          <w:p w:rsidR="002C78CD" w:rsidRPr="00A94C04" w:rsidRDefault="002C78CD" w:rsidP="002C78CD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524</w:t>
            </w:r>
          </w:p>
        </w:tc>
      </w:tr>
    </w:tbl>
    <w:p w:rsidR="00A94C04" w:rsidRPr="007C719F" w:rsidRDefault="00A94C04" w:rsidP="00C2799C">
      <w:pPr>
        <w:shd w:val="clear" w:color="auto" w:fill="FDE9D9" w:themeFill="accent6" w:themeFillTint="3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highlight w:val="yellow"/>
        </w:rPr>
        <w:sectPr w:rsidR="00A94C04" w:rsidRPr="007C719F" w:rsidSect="002C7507">
          <w:headerReference w:type="default" r:id="rId11"/>
          <w:footerReference w:type="even" r:id="rId12"/>
          <w:footerReference w:type="default" r:id="rId13"/>
          <w:pgSz w:w="16837" w:h="11905" w:orient="landscape" w:code="9"/>
          <w:pgMar w:top="851" w:right="851" w:bottom="737" w:left="851" w:header="454" w:footer="454" w:gutter="0"/>
          <w:pgNumType w:start="9"/>
          <w:cols w:space="720"/>
          <w:titlePg/>
          <w:docGrid w:linePitch="360"/>
        </w:sectPr>
      </w:pPr>
    </w:p>
    <w:p w:rsidR="00BF4448" w:rsidRPr="00696285" w:rsidRDefault="00696285" w:rsidP="00696285">
      <w:pPr>
        <w:pStyle w:val="1"/>
      </w:pPr>
      <w:bookmarkStart w:id="2" w:name="_Toc99976017"/>
      <w:bookmarkStart w:id="3" w:name="_Toc121412937"/>
      <w:r w:rsidRPr="00696285">
        <w:lastRenderedPageBreak/>
        <w:t>3</w:t>
      </w:r>
      <w:r w:rsidR="00BF4448" w:rsidRPr="00696285">
        <w:t>. УСЛОВИЯ РЕАЛИЗАЦИИ ПРОГРАММЫ МОДУЛЯ</w:t>
      </w:r>
      <w:bookmarkEnd w:id="2"/>
      <w:bookmarkEnd w:id="3"/>
    </w:p>
    <w:p w:rsidR="00BF4448" w:rsidRPr="000537DF" w:rsidRDefault="00BF4448" w:rsidP="005A1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5A191C" w:rsidRPr="00822037" w:rsidRDefault="005A191C" w:rsidP="00FB3E76">
      <w:pPr>
        <w:ind w:firstLine="709"/>
        <w:jc w:val="both"/>
        <w:rPr>
          <w:b/>
          <w:bCs/>
        </w:rPr>
      </w:pPr>
      <w:r w:rsidRPr="00822037">
        <w:rPr>
          <w:b/>
          <w:bCs/>
        </w:rPr>
        <w:t>3. УСЛОВИЯ РЕАЛИЗАЦИИ ПРОГРАММЫ ПРОФЕССИОНАЛЬНОГО МОДУЛЯ</w:t>
      </w:r>
    </w:p>
    <w:p w:rsidR="005A191C" w:rsidRPr="00822037" w:rsidRDefault="005A191C" w:rsidP="00FB3E76">
      <w:pPr>
        <w:ind w:firstLine="709"/>
        <w:jc w:val="both"/>
        <w:rPr>
          <w:b/>
          <w:bCs/>
        </w:rPr>
      </w:pPr>
      <w:r w:rsidRPr="00822037"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5A191C" w:rsidRPr="00822037" w:rsidRDefault="005A191C" w:rsidP="005A191C">
      <w:pPr>
        <w:ind w:firstLine="709"/>
        <w:rPr>
          <w:b/>
          <w:bCs/>
        </w:rPr>
      </w:pPr>
      <w:proofErr w:type="gramStart"/>
      <w:r w:rsidRPr="00822037">
        <w:rPr>
          <w:bCs/>
        </w:rPr>
        <w:t xml:space="preserve">Кабинет: </w:t>
      </w:r>
      <w:r w:rsidRPr="00822037">
        <w:t>гуманитарных и социально-экономических дисциплин</w:t>
      </w:r>
      <w:r w:rsidRPr="00822037">
        <w:rPr>
          <w:bCs/>
        </w:rPr>
        <w:t xml:space="preserve">, оснащенный оборудованием, техническими средствами: </w:t>
      </w:r>
      <w:r w:rsidRPr="00822037">
        <w:rPr>
          <w:position w:val="-3"/>
        </w:rPr>
        <w:t>проектор; сканер; принтер; программное обеспечение общего и профессионального назначения; персональный компьютер  для преподавателя; экран; мультимедийный проектор; телевизор; DVD(проигрыватель).</w:t>
      </w:r>
      <w:proofErr w:type="gramEnd"/>
    </w:p>
    <w:p w:rsidR="005A191C" w:rsidRPr="00822037" w:rsidRDefault="005A191C" w:rsidP="005A191C">
      <w:pPr>
        <w:widowControl w:val="0"/>
        <w:autoSpaceDE w:val="0"/>
        <w:autoSpaceDN w:val="0"/>
        <w:adjustRightInd w:val="0"/>
        <w:ind w:firstLine="709"/>
        <w:jc w:val="both"/>
      </w:pPr>
      <w:r w:rsidRPr="00822037">
        <w:rPr>
          <w:bCs/>
        </w:rPr>
        <w:t xml:space="preserve">Лаборатории: </w:t>
      </w:r>
      <w:r w:rsidRPr="00822037">
        <w:t xml:space="preserve">постижерных работ и исторической прически, моделирования и художественного оформления прически, </w:t>
      </w:r>
      <w:r w:rsidRPr="00822037">
        <w:rPr>
          <w:bCs/>
        </w:rPr>
        <w:t>оснащенные в соответствии с п. 6.2.1. Примерной программы по специальности.</w:t>
      </w:r>
    </w:p>
    <w:p w:rsidR="005A191C" w:rsidRPr="00822037" w:rsidRDefault="005A191C" w:rsidP="005A191C">
      <w:pPr>
        <w:widowControl w:val="0"/>
        <w:autoSpaceDE w:val="0"/>
        <w:autoSpaceDN w:val="0"/>
        <w:adjustRightInd w:val="0"/>
        <w:ind w:firstLine="709"/>
        <w:jc w:val="both"/>
      </w:pPr>
      <w:r w:rsidRPr="00822037">
        <w:rPr>
          <w:bCs/>
        </w:rPr>
        <w:t xml:space="preserve">Мастерские: </w:t>
      </w:r>
      <w:r w:rsidRPr="00822037">
        <w:t>салон-парикмахерская</w:t>
      </w:r>
      <w:r w:rsidRPr="00822037">
        <w:rPr>
          <w:bCs/>
        </w:rPr>
        <w:t>, оснащенные в соответствии с п. 6.2.2. Примерной программы по специальности.</w:t>
      </w:r>
    </w:p>
    <w:p w:rsidR="005A191C" w:rsidRPr="00822037" w:rsidRDefault="005A191C" w:rsidP="005A191C">
      <w:pPr>
        <w:suppressAutoHyphens/>
        <w:ind w:firstLine="709"/>
        <w:jc w:val="both"/>
        <w:rPr>
          <w:bCs/>
        </w:rPr>
      </w:pPr>
      <w:r w:rsidRPr="00822037">
        <w:rPr>
          <w:bCs/>
        </w:rPr>
        <w:t>Оснащенные  базы практики,  в соответствии с п.  6.2.3  Примерной программы по специальности.</w:t>
      </w:r>
    </w:p>
    <w:p w:rsidR="005A191C" w:rsidRPr="00822037" w:rsidRDefault="005A191C" w:rsidP="005A191C">
      <w:pPr>
        <w:ind w:firstLine="709"/>
        <w:rPr>
          <w:b/>
          <w:bCs/>
        </w:rPr>
      </w:pPr>
    </w:p>
    <w:p w:rsidR="005A191C" w:rsidRPr="00822037" w:rsidRDefault="005A191C" w:rsidP="005A191C">
      <w:pPr>
        <w:ind w:firstLine="709"/>
        <w:rPr>
          <w:b/>
          <w:bCs/>
        </w:rPr>
      </w:pPr>
      <w:r w:rsidRPr="00822037">
        <w:rPr>
          <w:b/>
          <w:bCs/>
        </w:rPr>
        <w:t>3.2. Информационное обеспечение реализации программы</w:t>
      </w:r>
    </w:p>
    <w:p w:rsidR="005A191C" w:rsidRPr="00822037" w:rsidRDefault="005A191C" w:rsidP="005A191C">
      <w:pPr>
        <w:suppressAutoHyphens/>
        <w:ind w:firstLine="709"/>
        <w:jc w:val="both"/>
      </w:pPr>
      <w:r w:rsidRPr="00822037">
        <w:rPr>
          <w:bCs/>
        </w:rPr>
        <w:t>Для реализации программы библиотечный фонд образовательной организации должен иметь  п</w:t>
      </w:r>
      <w:r w:rsidRPr="00822037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BF4448" w:rsidRPr="000537DF" w:rsidRDefault="00BF4448" w:rsidP="005A191C">
      <w:pPr>
        <w:ind w:firstLine="709"/>
        <w:jc w:val="center"/>
        <w:rPr>
          <w:b/>
        </w:rPr>
      </w:pPr>
      <w:r w:rsidRPr="000537DF">
        <w:rPr>
          <w:b/>
        </w:rPr>
        <w:t>Литература</w:t>
      </w:r>
    </w:p>
    <w:p w:rsidR="00BF4448" w:rsidRPr="000537DF" w:rsidRDefault="00BF4448" w:rsidP="005A191C">
      <w:pPr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0537DF">
        <w:t>Технология выполнения постижерных изделий из натуральных и искусственных волос: учебник / Васильева Н.И. – М.: Академия, 2018</w:t>
      </w:r>
    </w:p>
    <w:p w:rsidR="00BF4448" w:rsidRPr="000537DF" w:rsidRDefault="00BF4448" w:rsidP="005A191C">
      <w:pPr>
        <w:numPr>
          <w:ilvl w:val="0"/>
          <w:numId w:val="5"/>
        </w:numPr>
        <w:tabs>
          <w:tab w:val="left" w:pos="993"/>
        </w:tabs>
        <w:ind w:left="0" w:firstLine="709"/>
        <w:jc w:val="both"/>
      </w:pPr>
      <w:r w:rsidRPr="000537DF">
        <w:t xml:space="preserve">Основы парикмахерского дела: учебник / </w:t>
      </w:r>
      <w:proofErr w:type="spellStart"/>
      <w:r w:rsidRPr="000537DF">
        <w:t>Тундалева</w:t>
      </w:r>
      <w:proofErr w:type="spellEnd"/>
      <w:r w:rsidRPr="000537DF">
        <w:t xml:space="preserve"> И.С. – Ростов-н/Д.: Феникс, 2020</w:t>
      </w:r>
    </w:p>
    <w:p w:rsidR="00BF4448" w:rsidRPr="000537DF" w:rsidRDefault="00BF4448" w:rsidP="005A191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bookmarkStart w:id="4" w:name="_Toc99976018"/>
      <w:bookmarkStart w:id="5" w:name="_Toc121412938"/>
      <w:r w:rsidRPr="000537DF">
        <w:t>Интернет-ресурсы</w:t>
      </w:r>
      <w:bookmarkEnd w:id="4"/>
      <w:bookmarkEnd w:id="5"/>
    </w:p>
    <w:p w:rsidR="00BF4448" w:rsidRPr="000537DF" w:rsidRDefault="00BF4448" w:rsidP="005A191C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0537DF">
        <w:t>Форум парикмахеров - режим доступа: www.parikmaher.net.ru;</w:t>
      </w:r>
    </w:p>
    <w:p w:rsidR="00BF4448" w:rsidRPr="000537DF" w:rsidRDefault="00BF4448" w:rsidP="005A191C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0537DF">
        <w:t>Профессиональная парикмахерская газета - режим доступа: http://gazeta-p.ru/;</w:t>
      </w:r>
    </w:p>
    <w:p w:rsidR="00BF4448" w:rsidRPr="000537DF" w:rsidRDefault="00BF4448" w:rsidP="005A191C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0537DF">
        <w:t>Форум парикмахеров - режим доступа: http://www.hairforum.ru/;</w:t>
      </w:r>
    </w:p>
    <w:p w:rsidR="00BF4448" w:rsidRPr="000537DF" w:rsidRDefault="00BF4448" w:rsidP="005A191C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0537DF">
        <w:t>Портал индустрии красоты - режим доступа: http://www.hairlife.ru.</w:t>
      </w:r>
    </w:p>
    <w:p w:rsidR="00BF4448" w:rsidRPr="000537DF" w:rsidRDefault="00BF4448" w:rsidP="005A191C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0537DF">
        <w:t>http://www.youtube.com/watch?v=8x0VA6RvNR0</w:t>
      </w:r>
    </w:p>
    <w:p w:rsidR="00BF4448" w:rsidRPr="000537DF" w:rsidRDefault="00BF4448" w:rsidP="005A191C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0537DF">
        <w:t>http://www.youtube.com/watch?v=CMKv7xrHlOc</w:t>
      </w:r>
    </w:p>
    <w:p w:rsidR="00BF4448" w:rsidRPr="000537DF" w:rsidRDefault="00BF4448" w:rsidP="005A191C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r w:rsidRPr="000537DF">
        <w:t>http://www.youtube.com/watch?v=E7hvGqQfhgE</w:t>
      </w:r>
    </w:p>
    <w:p w:rsidR="00BF4448" w:rsidRDefault="00FB3E76" w:rsidP="005A191C">
      <w:pPr>
        <w:numPr>
          <w:ilvl w:val="0"/>
          <w:numId w:val="6"/>
        </w:numPr>
        <w:tabs>
          <w:tab w:val="left" w:pos="993"/>
        </w:tabs>
        <w:ind w:left="0" w:firstLine="709"/>
        <w:jc w:val="both"/>
      </w:pPr>
      <w:hyperlink r:id="rId14" w:history="1">
        <w:r w:rsidR="005A191C" w:rsidRPr="002B1D3A">
          <w:rPr>
            <w:rStyle w:val="afd"/>
          </w:rPr>
          <w:t>http://www.estel/ru</w:t>
        </w:r>
      </w:hyperlink>
    </w:p>
    <w:p w:rsidR="005A191C" w:rsidRPr="000537DF" w:rsidRDefault="005A191C" w:rsidP="005A191C">
      <w:pPr>
        <w:tabs>
          <w:tab w:val="left" w:pos="993"/>
        </w:tabs>
        <w:ind w:firstLine="709"/>
        <w:jc w:val="both"/>
      </w:pPr>
    </w:p>
    <w:p w:rsidR="005A191C" w:rsidRPr="00822037" w:rsidRDefault="005A191C" w:rsidP="00696285">
      <w:pPr>
        <w:pStyle w:val="1"/>
      </w:pPr>
      <w:bookmarkStart w:id="6" w:name="_Toc121412939"/>
      <w:r w:rsidRPr="00822037">
        <w:t>4. КОНТРОЛЬ И ОЦЕНКА РЕЗУЛЬТАТОВ ОСВОЕНИЯ ПРОФЕССИОНАЛЬНОГО МОДУЛЯ</w:t>
      </w:r>
      <w:bookmarkEnd w:id="6"/>
      <w:r w:rsidRPr="00822037">
        <w:t xml:space="preserve"> </w:t>
      </w:r>
    </w:p>
    <w:tbl>
      <w:tblPr>
        <w:tblW w:w="96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2946"/>
        <w:gridCol w:w="2973"/>
      </w:tblGrid>
      <w:tr w:rsidR="005A191C" w:rsidRPr="00822037" w:rsidTr="002E17B0">
        <w:trPr>
          <w:trHeight w:val="1098"/>
        </w:trPr>
        <w:tc>
          <w:tcPr>
            <w:tcW w:w="3780" w:type="dxa"/>
          </w:tcPr>
          <w:p w:rsidR="005A191C" w:rsidRPr="00822037" w:rsidRDefault="005A191C" w:rsidP="002E17B0">
            <w:pPr>
              <w:suppressAutoHyphens/>
              <w:jc w:val="center"/>
              <w:rPr>
                <w:lang w:eastAsia="en-US"/>
              </w:rPr>
            </w:pPr>
            <w:r w:rsidRPr="00822037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946" w:type="dxa"/>
          </w:tcPr>
          <w:p w:rsidR="005A191C" w:rsidRPr="00822037" w:rsidRDefault="005A191C" w:rsidP="002E17B0">
            <w:pPr>
              <w:suppressAutoHyphens/>
              <w:jc w:val="center"/>
            </w:pPr>
          </w:p>
          <w:p w:rsidR="005A191C" w:rsidRPr="00822037" w:rsidRDefault="005A191C" w:rsidP="002E17B0">
            <w:pPr>
              <w:suppressAutoHyphens/>
              <w:jc w:val="center"/>
              <w:rPr>
                <w:lang w:eastAsia="en-US"/>
              </w:rPr>
            </w:pPr>
            <w:r w:rsidRPr="00822037">
              <w:t>Критерии оценки</w:t>
            </w:r>
          </w:p>
        </w:tc>
        <w:tc>
          <w:tcPr>
            <w:tcW w:w="2973" w:type="dxa"/>
          </w:tcPr>
          <w:p w:rsidR="005A191C" w:rsidRPr="00822037" w:rsidRDefault="005A191C" w:rsidP="002E17B0">
            <w:pPr>
              <w:suppressAutoHyphens/>
              <w:jc w:val="center"/>
            </w:pPr>
          </w:p>
          <w:p w:rsidR="005A191C" w:rsidRPr="00822037" w:rsidRDefault="005A191C" w:rsidP="002E17B0">
            <w:pPr>
              <w:suppressAutoHyphens/>
              <w:jc w:val="center"/>
              <w:rPr>
                <w:lang w:eastAsia="en-US"/>
              </w:rPr>
            </w:pPr>
            <w:r w:rsidRPr="00822037">
              <w:t>Методы оценки</w:t>
            </w:r>
          </w:p>
        </w:tc>
      </w:tr>
      <w:tr w:rsidR="005A191C" w:rsidRPr="00822037" w:rsidTr="002E17B0">
        <w:trPr>
          <w:trHeight w:val="698"/>
        </w:trPr>
        <w:tc>
          <w:tcPr>
            <w:tcW w:w="3780" w:type="dxa"/>
          </w:tcPr>
          <w:p w:rsidR="005A191C" w:rsidRPr="00822037" w:rsidRDefault="005A191C" w:rsidP="002E17B0">
            <w:pPr>
              <w:suppressAutoHyphens/>
            </w:pPr>
            <w:r w:rsidRPr="00822037">
              <w:t>ПК 2.1. 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  <w:p w:rsidR="005A191C" w:rsidRPr="00822037" w:rsidRDefault="005A191C" w:rsidP="002E17B0">
            <w:pPr>
              <w:suppressAutoHyphens/>
            </w:pPr>
            <w:r w:rsidRPr="00822037">
              <w:t>ПК 2.2. Изготовлять постижерные изделия из натуральных и искусственных волос с учетом потребностей клиента.</w:t>
            </w:r>
          </w:p>
          <w:p w:rsidR="005A191C" w:rsidRPr="00822037" w:rsidRDefault="005A191C" w:rsidP="002E17B0">
            <w:pPr>
              <w:suppressAutoHyphens/>
            </w:pPr>
            <w:r w:rsidRPr="00822037">
              <w:t xml:space="preserve">ПК 2.3. Выполнять сложные прически на волосах различной длины с применением украшений и постижерных изделий, с учетом </w:t>
            </w:r>
            <w:r w:rsidRPr="00822037">
              <w:lastRenderedPageBreak/>
              <w:t>потребностей клиента.</w:t>
            </w:r>
          </w:p>
          <w:p w:rsidR="005A191C" w:rsidRPr="00822037" w:rsidRDefault="005A191C" w:rsidP="002E17B0">
            <w:pPr>
              <w:suppressAutoHyphens/>
              <w:jc w:val="both"/>
            </w:pPr>
            <w:r w:rsidRPr="00822037">
              <w:t>ОК 01.</w:t>
            </w:r>
            <w:r w:rsidRPr="00822037">
              <w:rPr>
                <w:iCs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  <w:r w:rsidRPr="00822037">
              <w:t xml:space="preserve"> 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5A191C" w:rsidRPr="00822037" w:rsidRDefault="005A191C" w:rsidP="002E17B0">
            <w:pPr>
              <w:suppressAutoHyphens/>
              <w:jc w:val="both"/>
            </w:pPr>
            <w:r w:rsidRPr="00822037">
              <w:rPr>
                <w:iCs/>
              </w:rPr>
              <w:t xml:space="preserve">ОК 03. </w:t>
            </w:r>
            <w:r w:rsidRPr="00822037">
              <w:t>Планировать и реализовывать собственное профессиональное и личностное развитие.</w:t>
            </w:r>
          </w:p>
          <w:p w:rsidR="005A191C" w:rsidRPr="00822037" w:rsidRDefault="005A191C" w:rsidP="002E17B0">
            <w:pPr>
              <w:suppressAutoHyphens/>
              <w:jc w:val="both"/>
            </w:pPr>
            <w:r w:rsidRPr="00822037"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5A191C" w:rsidRPr="00822037" w:rsidRDefault="005A191C" w:rsidP="002E17B0">
            <w:pPr>
              <w:suppressAutoHyphens/>
              <w:jc w:val="both"/>
            </w:pPr>
            <w:r w:rsidRPr="00822037">
              <w:rPr>
                <w:iCs/>
              </w:rPr>
              <w:t xml:space="preserve">ОК 05. </w:t>
            </w:r>
            <w:r w:rsidRPr="00822037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5A191C" w:rsidRPr="00822037" w:rsidRDefault="005A191C" w:rsidP="002E17B0">
            <w:pPr>
              <w:suppressAutoHyphens/>
              <w:jc w:val="both"/>
            </w:pPr>
            <w:r w:rsidRPr="00822037"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5A191C" w:rsidRPr="00822037" w:rsidRDefault="005A191C" w:rsidP="002E17B0">
            <w:pPr>
              <w:suppressAutoHyphens/>
              <w:jc w:val="both"/>
            </w:pPr>
            <w:r w:rsidRPr="00822037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5A191C" w:rsidRPr="00822037" w:rsidRDefault="005A191C" w:rsidP="002E17B0">
            <w:pPr>
              <w:suppressAutoHyphens/>
              <w:jc w:val="both"/>
            </w:pPr>
            <w:r w:rsidRPr="00822037">
              <w:rPr>
                <w:iCs/>
              </w:rPr>
              <w:t xml:space="preserve">ОК 08. </w:t>
            </w:r>
            <w:r w:rsidRPr="00822037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5A191C" w:rsidRPr="00822037" w:rsidRDefault="005A191C" w:rsidP="002E17B0">
            <w:pPr>
              <w:suppressAutoHyphens/>
            </w:pPr>
            <w:r w:rsidRPr="00822037">
              <w:t>ОК 09. Использовать информационные технологии в профессиональной деятельности</w:t>
            </w:r>
          </w:p>
          <w:p w:rsidR="005A191C" w:rsidRDefault="005A191C" w:rsidP="002E17B0">
            <w:pPr>
              <w:suppressAutoHyphens/>
            </w:pPr>
            <w:r w:rsidRPr="00822037">
              <w:t>ОК 10. Пользоваться профессиональной документацией на государственном и иностранном языке.</w:t>
            </w:r>
          </w:p>
          <w:p w:rsidR="00FB3E76" w:rsidRPr="00822037" w:rsidRDefault="00FB3E76" w:rsidP="002E17B0">
            <w:pPr>
              <w:suppressAutoHyphens/>
              <w:rPr>
                <w:lang w:eastAsia="en-US"/>
              </w:rPr>
            </w:pPr>
            <w:proofErr w:type="gramStart"/>
            <w:r>
              <w:t>ОК</w:t>
            </w:r>
            <w:proofErr w:type="gramEnd"/>
            <w:r>
              <w:t xml:space="preserve"> 11. </w:t>
            </w:r>
            <w:r w:rsidRPr="00FB3E76">
              <w:t>Планировать предпринимательскую деятельность в профессиональной сфере.</w:t>
            </w:r>
          </w:p>
        </w:tc>
        <w:tc>
          <w:tcPr>
            <w:tcW w:w="2946" w:type="dxa"/>
          </w:tcPr>
          <w:p w:rsidR="005A191C" w:rsidRPr="00822037" w:rsidRDefault="005A191C" w:rsidP="002E17B0">
            <w:pPr>
              <w:jc w:val="both"/>
              <w:rPr>
                <w:b/>
              </w:rPr>
            </w:pPr>
            <w:r w:rsidRPr="00822037">
              <w:rPr>
                <w:b/>
              </w:rPr>
              <w:lastRenderedPageBreak/>
              <w:t xml:space="preserve">Практический опыт </w:t>
            </w:r>
          </w:p>
          <w:p w:rsidR="005A191C" w:rsidRPr="00822037" w:rsidRDefault="005A191C" w:rsidP="002E17B0">
            <w:pPr>
              <w:jc w:val="both"/>
            </w:pPr>
            <w:r w:rsidRPr="00822037">
              <w:rPr>
                <w:b/>
              </w:rPr>
              <w:t xml:space="preserve">- </w:t>
            </w:r>
            <w:r w:rsidRPr="00822037">
              <w:t>Оценка процесса</w:t>
            </w:r>
          </w:p>
          <w:p w:rsidR="005A191C" w:rsidRPr="00822037" w:rsidRDefault="005A191C" w:rsidP="002E17B0">
            <w:pPr>
              <w:jc w:val="both"/>
            </w:pPr>
            <w:r w:rsidRPr="00822037">
              <w:t>Оценка результатов</w:t>
            </w:r>
          </w:p>
          <w:p w:rsidR="005A191C" w:rsidRPr="00822037" w:rsidRDefault="005A191C" w:rsidP="002E17B0">
            <w:pPr>
              <w:suppressAutoHyphens/>
              <w:jc w:val="both"/>
              <w:rPr>
                <w:b/>
              </w:rPr>
            </w:pPr>
          </w:p>
          <w:p w:rsidR="005A191C" w:rsidRPr="00822037" w:rsidRDefault="005A191C" w:rsidP="002E17B0">
            <w:pPr>
              <w:jc w:val="both"/>
              <w:rPr>
                <w:b/>
              </w:rPr>
            </w:pPr>
            <w:r w:rsidRPr="00822037">
              <w:rPr>
                <w:b/>
              </w:rPr>
              <w:t xml:space="preserve">Умения </w:t>
            </w:r>
          </w:p>
          <w:p w:rsidR="005A191C" w:rsidRPr="00822037" w:rsidRDefault="005A191C" w:rsidP="002E17B0">
            <w:pPr>
              <w:jc w:val="both"/>
            </w:pPr>
            <w:r w:rsidRPr="00822037">
              <w:rPr>
                <w:b/>
              </w:rPr>
              <w:t xml:space="preserve">- </w:t>
            </w:r>
            <w:r w:rsidRPr="00822037">
              <w:t>Оценка процесса</w:t>
            </w:r>
          </w:p>
          <w:p w:rsidR="005A191C" w:rsidRPr="00822037" w:rsidRDefault="005A191C" w:rsidP="002E17B0">
            <w:r w:rsidRPr="00822037">
              <w:t>Оценка результатов</w:t>
            </w:r>
          </w:p>
          <w:p w:rsidR="005A191C" w:rsidRPr="00822037" w:rsidRDefault="005A191C" w:rsidP="002E17B0">
            <w:pPr>
              <w:suppressAutoHyphens/>
              <w:jc w:val="center"/>
              <w:rPr>
                <w:b/>
              </w:rPr>
            </w:pPr>
          </w:p>
          <w:p w:rsidR="005A191C" w:rsidRPr="00822037" w:rsidRDefault="005A191C" w:rsidP="002E17B0">
            <w:pPr>
              <w:suppressAutoHyphens/>
              <w:jc w:val="both"/>
            </w:pPr>
            <w:r w:rsidRPr="00822037">
              <w:rPr>
                <w:b/>
              </w:rPr>
              <w:t>Знания</w:t>
            </w:r>
          </w:p>
          <w:p w:rsidR="005A191C" w:rsidRPr="00822037" w:rsidRDefault="005A191C" w:rsidP="002E17B0">
            <w:pPr>
              <w:suppressAutoHyphens/>
              <w:jc w:val="both"/>
            </w:pPr>
            <w:r w:rsidRPr="00822037">
              <w:t>- 75% правильных ответов</w:t>
            </w:r>
          </w:p>
          <w:p w:rsidR="005A191C" w:rsidRPr="00822037" w:rsidRDefault="005A191C" w:rsidP="002E17B0">
            <w:pPr>
              <w:rPr>
                <w:lang w:eastAsia="en-US"/>
              </w:rPr>
            </w:pPr>
          </w:p>
        </w:tc>
        <w:tc>
          <w:tcPr>
            <w:tcW w:w="2973" w:type="dxa"/>
          </w:tcPr>
          <w:p w:rsidR="005A191C" w:rsidRPr="00822037" w:rsidRDefault="005A191C" w:rsidP="002E17B0">
            <w:r w:rsidRPr="00822037">
              <w:t>Лабораторная работа</w:t>
            </w:r>
          </w:p>
          <w:p w:rsidR="005A191C" w:rsidRPr="00822037" w:rsidRDefault="005A191C" w:rsidP="002E17B0">
            <w:r w:rsidRPr="00822037">
              <w:t>Экзамен</w:t>
            </w:r>
          </w:p>
          <w:p w:rsidR="005A191C" w:rsidRPr="00822037" w:rsidRDefault="005A191C" w:rsidP="002E17B0">
            <w:r w:rsidRPr="00822037">
              <w:t>Экспертное наблюдение выполнения практических работ</w:t>
            </w:r>
          </w:p>
          <w:p w:rsidR="005A191C" w:rsidRPr="00822037" w:rsidRDefault="005A191C" w:rsidP="002E17B0">
            <w:r w:rsidRPr="00822037">
              <w:t>Тестирование</w:t>
            </w:r>
          </w:p>
          <w:p w:rsidR="005A191C" w:rsidRPr="00822037" w:rsidRDefault="005A191C" w:rsidP="002E17B0">
            <w:r w:rsidRPr="00822037">
              <w:t>Ситуационная задача</w:t>
            </w:r>
          </w:p>
          <w:p w:rsidR="005A191C" w:rsidRPr="00822037" w:rsidRDefault="005A191C" w:rsidP="002E17B0">
            <w:pPr>
              <w:rPr>
                <w:lang w:eastAsia="en-US"/>
              </w:rPr>
            </w:pPr>
          </w:p>
        </w:tc>
      </w:tr>
    </w:tbl>
    <w:p w:rsidR="005A191C" w:rsidRDefault="005A191C">
      <w:pPr>
        <w:rPr>
          <w:lang w:eastAsia="en-US"/>
        </w:rPr>
      </w:pPr>
      <w:r>
        <w:rPr>
          <w:lang w:eastAsia="en-US"/>
        </w:rPr>
        <w:lastRenderedPageBreak/>
        <w:br w:type="page"/>
      </w:r>
    </w:p>
    <w:p w:rsidR="00D12548" w:rsidRPr="000537DF" w:rsidRDefault="00696285" w:rsidP="00696285">
      <w:pPr>
        <w:pStyle w:val="1"/>
        <w:rPr>
          <w:rFonts w:eastAsia="TimesNewRoman"/>
        </w:rPr>
      </w:pPr>
      <w:bookmarkStart w:id="7" w:name="_Toc121412940"/>
      <w:r>
        <w:rPr>
          <w:rFonts w:eastAsia="TimesNewRoman"/>
        </w:rPr>
        <w:lastRenderedPageBreak/>
        <w:t>5</w:t>
      </w:r>
      <w:r w:rsidR="00AE1CFD" w:rsidRPr="000537DF">
        <w:rPr>
          <w:rFonts w:eastAsia="TimesNewRoman"/>
        </w:rPr>
        <w:t xml:space="preserve">. </w:t>
      </w:r>
      <w:r w:rsidR="00D12548" w:rsidRPr="000537DF">
        <w:rPr>
          <w:rFonts w:eastAsia="TimesNewRoman"/>
        </w:rPr>
        <w:t>ЛИСТ ИЗМЕНЕНИЙ И ДОПОЛНЕНИЙ, ВНЕСЕННЫХ В РАБОЧУЮ ПРОГРАММУ</w:t>
      </w:r>
      <w:bookmarkEnd w:id="7"/>
    </w:p>
    <w:p w:rsidR="00D12548" w:rsidRPr="000537DF" w:rsidRDefault="00D12548" w:rsidP="00D12548">
      <w:pPr>
        <w:jc w:val="center"/>
        <w:rPr>
          <w:rFonts w:eastAsia="TimesNewRoman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0537DF">
        <w:trPr>
          <w:trHeight w:val="20"/>
        </w:trPr>
        <w:tc>
          <w:tcPr>
            <w:tcW w:w="10314" w:type="dxa"/>
            <w:gridSpan w:val="2"/>
          </w:tcPr>
          <w:p w:rsidR="00D12548" w:rsidRPr="000537DF" w:rsidRDefault="00D12548" w:rsidP="00450340">
            <w:r w:rsidRPr="000537DF">
              <w:t xml:space="preserve">№ изменения,  дата внесения изменения; № страницы с изменением; </w:t>
            </w:r>
          </w:p>
          <w:p w:rsidR="00D12548" w:rsidRPr="000537DF" w:rsidRDefault="00D12548" w:rsidP="00590308">
            <w:pPr>
              <w:jc w:val="right"/>
              <w:rPr>
                <w:i/>
              </w:rPr>
            </w:pPr>
            <w:r w:rsidRPr="000537DF">
              <w:rPr>
                <w:i/>
              </w:rPr>
              <w:t>.</w:t>
            </w:r>
          </w:p>
        </w:tc>
      </w:tr>
      <w:tr w:rsidR="00D12548" w:rsidRPr="000537DF">
        <w:trPr>
          <w:trHeight w:val="20"/>
        </w:trPr>
        <w:tc>
          <w:tcPr>
            <w:tcW w:w="5495" w:type="dxa"/>
          </w:tcPr>
          <w:p w:rsidR="00D12548" w:rsidRPr="000537DF" w:rsidRDefault="00D12548" w:rsidP="00590308">
            <w:pPr>
              <w:jc w:val="center"/>
              <w:rPr>
                <w:b/>
              </w:rPr>
            </w:pPr>
            <w:r w:rsidRPr="000537DF">
              <w:rPr>
                <w:b/>
              </w:rPr>
              <w:t>БЫЛО</w:t>
            </w:r>
          </w:p>
          <w:p w:rsidR="00D12548" w:rsidRPr="000537DF" w:rsidRDefault="00D12548" w:rsidP="00590308">
            <w:pPr>
              <w:jc w:val="center"/>
              <w:rPr>
                <w:b/>
              </w:rPr>
            </w:pPr>
          </w:p>
          <w:p w:rsidR="00D12548" w:rsidRPr="000537DF" w:rsidRDefault="00D12548" w:rsidP="00590308">
            <w:pPr>
              <w:jc w:val="center"/>
              <w:rPr>
                <w:b/>
              </w:rPr>
            </w:pPr>
          </w:p>
          <w:p w:rsidR="00D12548" w:rsidRPr="000537DF" w:rsidRDefault="00D12548" w:rsidP="00590308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:rsidR="00D12548" w:rsidRPr="000537DF" w:rsidRDefault="00D12548" w:rsidP="00590308">
            <w:pPr>
              <w:jc w:val="center"/>
              <w:rPr>
                <w:b/>
              </w:rPr>
            </w:pPr>
            <w:r w:rsidRPr="000537DF">
              <w:rPr>
                <w:b/>
              </w:rPr>
              <w:t>СТАЛО</w:t>
            </w:r>
          </w:p>
          <w:p w:rsidR="00D12548" w:rsidRPr="000537DF" w:rsidRDefault="00D12548" w:rsidP="00590308">
            <w:pPr>
              <w:jc w:val="center"/>
              <w:rPr>
                <w:b/>
              </w:rPr>
            </w:pPr>
          </w:p>
          <w:p w:rsidR="00D12548" w:rsidRPr="000537DF" w:rsidRDefault="00D12548" w:rsidP="00590308">
            <w:pPr>
              <w:jc w:val="center"/>
              <w:rPr>
                <w:b/>
              </w:rPr>
            </w:pPr>
          </w:p>
        </w:tc>
      </w:tr>
      <w:tr w:rsidR="00D12548" w:rsidRPr="000537DF">
        <w:trPr>
          <w:trHeight w:val="20"/>
        </w:trPr>
        <w:tc>
          <w:tcPr>
            <w:tcW w:w="10314" w:type="dxa"/>
            <w:gridSpan w:val="2"/>
          </w:tcPr>
          <w:p w:rsidR="00D12548" w:rsidRPr="000537DF" w:rsidRDefault="00D12548" w:rsidP="00450340">
            <w:r w:rsidRPr="000537DF">
              <w:t>Основание:</w:t>
            </w:r>
          </w:p>
          <w:p w:rsidR="00D12548" w:rsidRPr="000537DF" w:rsidRDefault="00D12548" w:rsidP="00450340"/>
          <w:p w:rsidR="00D12548" w:rsidRPr="000537DF" w:rsidRDefault="00D12548" w:rsidP="00450340">
            <w:r w:rsidRPr="000537DF">
              <w:t>Подпись лица внесшего изменения</w:t>
            </w:r>
          </w:p>
          <w:p w:rsidR="00D12548" w:rsidRPr="000537DF" w:rsidRDefault="00D12548" w:rsidP="00590308">
            <w:pPr>
              <w:jc w:val="center"/>
              <w:rPr>
                <w:b/>
              </w:rPr>
            </w:pPr>
          </w:p>
        </w:tc>
      </w:tr>
    </w:tbl>
    <w:p w:rsidR="00A21EB2" w:rsidRPr="00F21940" w:rsidRDefault="00D12548" w:rsidP="00A21EB2">
      <w:pPr>
        <w:spacing w:after="200" w:line="276" w:lineRule="auto"/>
        <w:rPr>
          <w:sz w:val="28"/>
          <w:szCs w:val="28"/>
        </w:rPr>
      </w:pPr>
      <w:r w:rsidRPr="00F21940">
        <w:rPr>
          <w:sz w:val="28"/>
          <w:szCs w:val="28"/>
        </w:rPr>
        <w:br w:type="page"/>
      </w:r>
    </w:p>
    <w:p w:rsidR="00A21EB2" w:rsidRPr="007C719F" w:rsidRDefault="00A21EB2" w:rsidP="00A21EB2">
      <w:pPr>
        <w:spacing w:after="200" w:line="276" w:lineRule="auto"/>
        <w:jc w:val="center"/>
        <w:rPr>
          <w:b/>
          <w:sz w:val="28"/>
          <w:szCs w:val="28"/>
          <w:highlight w:val="yellow"/>
        </w:rPr>
      </w:pPr>
    </w:p>
    <w:p w:rsidR="00470955" w:rsidRDefault="00470955" w:rsidP="00470955">
      <w:pPr>
        <w:jc w:val="center"/>
        <w:rPr>
          <w:bCs/>
          <w:lang w:eastAsia="ru-RU"/>
        </w:rPr>
      </w:pPr>
    </w:p>
    <w:p w:rsidR="00470955" w:rsidRDefault="00470955" w:rsidP="00470955">
      <w:pPr>
        <w:jc w:val="center"/>
        <w:rPr>
          <w:bCs/>
          <w:lang w:eastAsia="ru-RU"/>
        </w:rPr>
      </w:pPr>
    </w:p>
    <w:p w:rsidR="00470955" w:rsidRDefault="00470955" w:rsidP="00470955">
      <w:pPr>
        <w:jc w:val="center"/>
        <w:rPr>
          <w:bCs/>
          <w:lang w:eastAsia="ru-RU"/>
        </w:rPr>
      </w:pPr>
    </w:p>
    <w:p w:rsidR="00FB3E76" w:rsidRPr="00FB3E76" w:rsidRDefault="00FB3E76" w:rsidP="00FB3E76">
      <w:pPr>
        <w:spacing w:line="360" w:lineRule="auto"/>
        <w:jc w:val="center"/>
        <w:rPr>
          <w:bCs/>
          <w:sz w:val="28"/>
          <w:lang w:eastAsia="ru-RU"/>
        </w:rPr>
      </w:pPr>
      <w:r w:rsidRPr="00FB3E76">
        <w:rPr>
          <w:bCs/>
          <w:sz w:val="28"/>
          <w:lang w:eastAsia="ru-RU"/>
        </w:rPr>
        <w:t xml:space="preserve">Мастер производственного обучения </w:t>
      </w:r>
    </w:p>
    <w:p w:rsidR="00470955" w:rsidRPr="00FB3E76" w:rsidRDefault="00FB3E76" w:rsidP="00FB3E76">
      <w:pPr>
        <w:spacing w:line="360" w:lineRule="auto"/>
        <w:jc w:val="center"/>
        <w:rPr>
          <w:b/>
          <w:bCs/>
          <w:sz w:val="28"/>
          <w:lang w:eastAsia="ru-RU"/>
        </w:rPr>
      </w:pPr>
      <w:proofErr w:type="spellStart"/>
      <w:r w:rsidRPr="00FB3E76">
        <w:rPr>
          <w:bCs/>
          <w:sz w:val="28"/>
          <w:lang w:eastAsia="ru-RU"/>
        </w:rPr>
        <w:t>Салахутдинова</w:t>
      </w:r>
      <w:proofErr w:type="spellEnd"/>
      <w:r w:rsidRPr="00FB3E76">
        <w:rPr>
          <w:bCs/>
          <w:sz w:val="28"/>
          <w:lang w:eastAsia="ru-RU"/>
        </w:rPr>
        <w:t xml:space="preserve"> Евгения Васильевна</w:t>
      </w:r>
    </w:p>
    <w:p w:rsidR="00470955" w:rsidRPr="00BD3FB7" w:rsidRDefault="00470955" w:rsidP="00FB3E76">
      <w:pPr>
        <w:spacing w:line="360" w:lineRule="auto"/>
        <w:ind w:left="-240" w:firstLine="240"/>
        <w:jc w:val="center"/>
        <w:rPr>
          <w:b/>
          <w:spacing w:val="-12"/>
          <w:sz w:val="28"/>
          <w:szCs w:val="28"/>
        </w:rPr>
      </w:pPr>
    </w:p>
    <w:p w:rsidR="00470955" w:rsidRPr="00BD3FB7" w:rsidRDefault="00470955" w:rsidP="00470955">
      <w:pPr>
        <w:jc w:val="right"/>
        <w:rPr>
          <w:sz w:val="28"/>
          <w:szCs w:val="28"/>
        </w:rPr>
      </w:pPr>
    </w:p>
    <w:p w:rsidR="00470955" w:rsidRPr="00BD3FB7" w:rsidRDefault="00470955" w:rsidP="00470955">
      <w:pPr>
        <w:jc w:val="right"/>
        <w:rPr>
          <w:sz w:val="28"/>
          <w:szCs w:val="28"/>
        </w:rPr>
      </w:pPr>
    </w:p>
    <w:p w:rsidR="00470955" w:rsidRPr="00BD3FB7" w:rsidRDefault="00470955" w:rsidP="00470955">
      <w:pPr>
        <w:jc w:val="right"/>
        <w:rPr>
          <w:sz w:val="28"/>
          <w:szCs w:val="28"/>
        </w:rPr>
      </w:pPr>
      <w:bookmarkStart w:id="8" w:name="_GoBack"/>
      <w:bookmarkEnd w:id="8"/>
    </w:p>
    <w:p w:rsidR="00470955" w:rsidRPr="00BD3FB7" w:rsidRDefault="00470955" w:rsidP="00470955">
      <w:pPr>
        <w:rPr>
          <w:sz w:val="28"/>
          <w:szCs w:val="28"/>
        </w:rPr>
      </w:pPr>
    </w:p>
    <w:p w:rsidR="00470955" w:rsidRPr="00BD3FB7" w:rsidRDefault="00470955" w:rsidP="00470955">
      <w:pPr>
        <w:jc w:val="center"/>
        <w:rPr>
          <w:b/>
          <w:sz w:val="28"/>
          <w:szCs w:val="28"/>
        </w:rPr>
      </w:pPr>
    </w:p>
    <w:p w:rsidR="00470955" w:rsidRPr="00BD3FB7" w:rsidRDefault="00470955" w:rsidP="00470955">
      <w:pPr>
        <w:jc w:val="center"/>
        <w:rPr>
          <w:b/>
          <w:sz w:val="28"/>
          <w:szCs w:val="28"/>
        </w:rPr>
      </w:pPr>
    </w:p>
    <w:p w:rsidR="00470955" w:rsidRPr="00BD3FB7" w:rsidRDefault="00470955" w:rsidP="00470955">
      <w:pPr>
        <w:jc w:val="center"/>
        <w:rPr>
          <w:b/>
          <w:sz w:val="28"/>
          <w:szCs w:val="28"/>
        </w:rPr>
      </w:pPr>
      <w:r w:rsidRPr="00BD3FB7">
        <w:rPr>
          <w:b/>
          <w:sz w:val="28"/>
          <w:szCs w:val="28"/>
        </w:rPr>
        <w:t>РАБОЧАЯ ПРОГРАММА ПРОФЕССИОНАЛЬНОГО МОДУЛЯ</w:t>
      </w:r>
    </w:p>
    <w:p w:rsidR="00FB3E76" w:rsidRDefault="00FB3E76" w:rsidP="00FB3E76">
      <w:pPr>
        <w:jc w:val="center"/>
        <w:rPr>
          <w:b/>
        </w:rPr>
      </w:pPr>
      <w:r>
        <w:rPr>
          <w:b/>
        </w:rPr>
        <w:t>ПМ.02 «</w:t>
      </w:r>
      <w:r w:rsidRPr="00822037">
        <w:rPr>
          <w:b/>
        </w:rPr>
        <w:t>Подбор и выполнение причесок различного назначения, с учетом потребностей клиента</w:t>
      </w:r>
      <w:r>
        <w:rPr>
          <w:b/>
        </w:rPr>
        <w:t>»</w:t>
      </w:r>
    </w:p>
    <w:p w:rsidR="00470955" w:rsidRPr="00BD3FB7" w:rsidRDefault="00470955" w:rsidP="00470955">
      <w:pPr>
        <w:jc w:val="center"/>
        <w:rPr>
          <w:b/>
          <w:i/>
          <w:sz w:val="28"/>
          <w:szCs w:val="28"/>
        </w:rPr>
      </w:pPr>
      <w:r w:rsidRPr="00BD3FB7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470955" w:rsidRPr="00BD3FB7" w:rsidRDefault="00470955" w:rsidP="00470955">
      <w:pPr>
        <w:jc w:val="center"/>
        <w:rPr>
          <w:b/>
          <w:i/>
          <w:sz w:val="28"/>
          <w:szCs w:val="28"/>
        </w:rPr>
      </w:pPr>
      <w:r w:rsidRPr="00BD3FB7"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:rsidR="00470955" w:rsidRPr="008B7D40" w:rsidRDefault="00E27783" w:rsidP="00470955">
      <w:pPr>
        <w:spacing w:after="200" w:line="276" w:lineRule="auto"/>
        <w:ind w:firstLine="142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E27783">
        <w:rPr>
          <w:b/>
          <w:i/>
          <w:sz w:val="28"/>
          <w:szCs w:val="28"/>
        </w:rPr>
        <w:t>Специальность 43.02.13 Технология парикмахерского искусства</w:t>
      </w:r>
    </w:p>
    <w:p w:rsidR="00EA2648" w:rsidRDefault="00470955" w:rsidP="00EA2648">
      <w:pPr>
        <w:spacing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8B7D40">
        <w:rPr>
          <w:rFonts w:eastAsia="Calibri"/>
          <w:b/>
          <w:i/>
          <w:sz w:val="28"/>
          <w:szCs w:val="28"/>
          <w:lang w:eastAsia="en-US"/>
        </w:rPr>
        <w:t xml:space="preserve">профиль получаемого профессионального образования </w:t>
      </w:r>
      <w:r w:rsidR="00EA2648">
        <w:rPr>
          <w:rFonts w:eastAsia="Calibri"/>
          <w:b/>
          <w:i/>
          <w:sz w:val="28"/>
          <w:szCs w:val="28"/>
          <w:lang w:eastAsia="en-US"/>
        </w:rPr>
        <w:t>–</w:t>
      </w:r>
    </w:p>
    <w:p w:rsidR="00EA2648" w:rsidRDefault="00EA2648" w:rsidP="00EA2648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социально-экономический</w:t>
      </w:r>
    </w:p>
    <w:p w:rsidR="00470955" w:rsidRPr="00BD3FB7" w:rsidRDefault="00470955" w:rsidP="00470955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470955" w:rsidRPr="00BD3FB7" w:rsidRDefault="00470955" w:rsidP="00470955">
      <w:pPr>
        <w:jc w:val="center"/>
        <w:rPr>
          <w:sz w:val="28"/>
          <w:szCs w:val="28"/>
        </w:rPr>
      </w:pPr>
    </w:p>
    <w:p w:rsidR="00470955" w:rsidRPr="00BD3FB7" w:rsidRDefault="00470955" w:rsidP="00470955">
      <w:pPr>
        <w:jc w:val="center"/>
        <w:rPr>
          <w:sz w:val="28"/>
          <w:szCs w:val="28"/>
        </w:rPr>
      </w:pPr>
    </w:p>
    <w:p w:rsidR="00470955" w:rsidRPr="00BD3FB7" w:rsidRDefault="00470955" w:rsidP="00470955">
      <w:pPr>
        <w:jc w:val="center"/>
        <w:rPr>
          <w:sz w:val="28"/>
          <w:szCs w:val="28"/>
        </w:rPr>
      </w:pPr>
    </w:p>
    <w:p w:rsidR="00B41AAD" w:rsidRDefault="00B41AAD" w:rsidP="00A21EB2">
      <w:pPr>
        <w:spacing w:after="200" w:line="276" w:lineRule="auto"/>
        <w:jc w:val="center"/>
        <w:rPr>
          <w:b/>
          <w:sz w:val="28"/>
          <w:szCs w:val="28"/>
          <w:highlight w:val="yellow"/>
        </w:rPr>
      </w:pPr>
    </w:p>
    <w:sectPr w:rsidR="00B41AAD" w:rsidSect="00CC37B1">
      <w:pgSz w:w="11905" w:h="16837"/>
      <w:pgMar w:top="851" w:right="851" w:bottom="851" w:left="851" w:header="720" w:footer="720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7B0" w:rsidRDefault="002E17B0">
      <w:r>
        <w:separator/>
      </w:r>
    </w:p>
  </w:endnote>
  <w:endnote w:type="continuationSeparator" w:id="0">
    <w:p w:rsidR="002E17B0" w:rsidRDefault="002E1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285" w:rsidRDefault="00696285" w:rsidP="00696285">
    <w:pPr>
      <w:pStyle w:val="ad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B0" w:rsidRDefault="002E17B0" w:rsidP="004D5BB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E17B0" w:rsidRDefault="002E17B0" w:rsidP="0082386C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B0" w:rsidRDefault="002E17B0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7B0" w:rsidRDefault="002E17B0">
      <w:r>
        <w:separator/>
      </w:r>
    </w:p>
  </w:footnote>
  <w:footnote w:type="continuationSeparator" w:id="0">
    <w:p w:rsidR="002E17B0" w:rsidRDefault="002E17B0">
      <w:r>
        <w:continuationSeparator/>
      </w:r>
    </w:p>
  </w:footnote>
  <w:footnote w:id="1">
    <w:p w:rsidR="002E17B0" w:rsidRDefault="002E17B0" w:rsidP="003C3B07">
      <w:pPr>
        <w:pStyle w:val="ab"/>
        <w:spacing w:line="200" w:lineRule="exact"/>
        <w:jc w:val="both"/>
        <w:rPr>
          <w:i/>
        </w:rPr>
      </w:pPr>
      <w:r>
        <w:rPr>
          <w:i/>
        </w:rPr>
        <w:t xml:space="preserve">* Колонка указывается только для программы подготовки специалистов среднего звена </w:t>
      </w:r>
    </w:p>
    <w:p w:rsidR="002E17B0" w:rsidRPr="00513EF2" w:rsidRDefault="002E17B0" w:rsidP="003C3B07">
      <w:pPr>
        <w:pStyle w:val="ab"/>
        <w:spacing w:line="200" w:lineRule="exact"/>
        <w:jc w:val="both"/>
      </w:pPr>
      <w:r>
        <w:rPr>
          <w:i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B0" w:rsidRDefault="00FB3E76">
    <w:pPr>
      <w:pStyle w:val="af3"/>
      <w:jc w:val="right"/>
    </w:pPr>
    <w:r>
      <w:fldChar w:fldCharType="begin"/>
    </w:r>
    <w:r>
      <w:instrText xml:space="preserve"> PAGE </w:instrText>
    </w:r>
    <w:r>
      <w:fldChar w:fldCharType="separate"/>
    </w:r>
    <w:r w:rsidR="002E17B0">
      <w:rPr>
        <w:noProof/>
      </w:rPr>
      <w:t>2</w:t>
    </w:r>
    <w:r>
      <w:rPr>
        <w:noProof/>
      </w:rPr>
      <w:fldChar w:fldCharType="end"/>
    </w:r>
  </w:p>
  <w:p w:rsidR="002E17B0" w:rsidRDefault="002E17B0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B0" w:rsidRDefault="00FB3E76">
    <w:pPr>
      <w:pStyle w:val="af3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32770" type="#_x0000_t202" style="position:absolute;margin-left:0;margin-top:.05pt;width:21.9pt;height:10.4pt;z-index: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" stroked="f">
          <v:fill opacity="0"/>
          <v:textbox style="mso-next-textbox:#Text Box 3" inset="0,0,0,0">
            <w:txbxContent>
              <w:p w:rsidR="002E17B0" w:rsidRDefault="002E17B0">
                <w:pPr>
                  <w:pStyle w:val="af3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Text Box 4" o:spid="_x0000_s32769" type="#_x0000_t202" style="position:absolute;margin-left:0;margin-top:.05pt;width:21.9pt;height:10.4pt;z-index:2516582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NFjz5WNAgAAIgUAAA4AAAAAAAAAAAAAAAAALgIAAGRycy9lMm9Eb2MueG1sUEsBAi0AFAAGAAgA&#10;AAAhAAJpl87YAAAAAwEAAA8AAAAAAAAAAAAAAAAA5wQAAGRycy9kb3ducmV2LnhtbFBLBQYAAAAA&#10;BAAEAPMAAADsBQAAAAA=&#10;" stroked="f">
          <v:fill opacity="0"/>
          <v:textbox style="mso-next-textbox:#Text Box 4" inset="0,0,0,0">
            <w:txbxContent>
              <w:p w:rsidR="002E17B0" w:rsidRDefault="002E17B0">
                <w:pPr>
                  <w:pStyle w:val="af3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>
    <w:nsid w:val="0A36589F"/>
    <w:multiLevelType w:val="hybridMultilevel"/>
    <w:tmpl w:val="1020FA0E"/>
    <w:lvl w:ilvl="0" w:tplc="A926B3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4D365D"/>
    <w:multiLevelType w:val="hybridMultilevel"/>
    <w:tmpl w:val="A21A5162"/>
    <w:lvl w:ilvl="0" w:tplc="A926B39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314E19"/>
    <w:multiLevelType w:val="hybridMultilevel"/>
    <w:tmpl w:val="AAAE5B26"/>
    <w:lvl w:ilvl="0" w:tplc="A926B3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237309"/>
    <w:multiLevelType w:val="hybridMultilevel"/>
    <w:tmpl w:val="0058B25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A90263"/>
    <w:multiLevelType w:val="hybridMultilevel"/>
    <w:tmpl w:val="AD925A3A"/>
    <w:lvl w:ilvl="0" w:tplc="A926B3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8E1DE2"/>
    <w:multiLevelType w:val="hybridMultilevel"/>
    <w:tmpl w:val="852C5A98"/>
    <w:lvl w:ilvl="0" w:tplc="A926B39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5851290"/>
    <w:multiLevelType w:val="hybridMultilevel"/>
    <w:tmpl w:val="C63C985C"/>
    <w:lvl w:ilvl="0" w:tplc="A926B392">
      <w:start w:val="1"/>
      <w:numFmt w:val="decimal"/>
      <w:lvlText w:val="%1"/>
      <w:lvlJc w:val="left"/>
      <w:pPr>
        <w:ind w:left="11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6">
    <w:nsid w:val="2728656E"/>
    <w:multiLevelType w:val="hybridMultilevel"/>
    <w:tmpl w:val="D2349FB8"/>
    <w:lvl w:ilvl="0" w:tplc="A926B3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B6B6E"/>
    <w:multiLevelType w:val="hybridMultilevel"/>
    <w:tmpl w:val="751AF6EC"/>
    <w:lvl w:ilvl="0" w:tplc="A926B39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283025"/>
    <w:multiLevelType w:val="hybridMultilevel"/>
    <w:tmpl w:val="54F6B9A2"/>
    <w:lvl w:ilvl="0" w:tplc="A926B3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1D5AAB"/>
    <w:multiLevelType w:val="hybridMultilevel"/>
    <w:tmpl w:val="2CAE82D4"/>
    <w:lvl w:ilvl="0" w:tplc="60947594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85953"/>
    <w:multiLevelType w:val="hybridMultilevel"/>
    <w:tmpl w:val="A4D89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243A8"/>
    <w:multiLevelType w:val="hybridMultilevel"/>
    <w:tmpl w:val="A4D89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4D570D"/>
    <w:multiLevelType w:val="hybridMultilevel"/>
    <w:tmpl w:val="A4F27BCC"/>
    <w:lvl w:ilvl="0" w:tplc="A926B39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EF7702"/>
    <w:multiLevelType w:val="hybridMultilevel"/>
    <w:tmpl w:val="AB021E24"/>
    <w:lvl w:ilvl="0" w:tplc="B2B66FF2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2122F"/>
    <w:multiLevelType w:val="hybridMultilevel"/>
    <w:tmpl w:val="2A7E965A"/>
    <w:lvl w:ilvl="0" w:tplc="81E47FD0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AB3756"/>
    <w:multiLevelType w:val="hybridMultilevel"/>
    <w:tmpl w:val="179C1E8A"/>
    <w:lvl w:ilvl="0" w:tplc="A926B3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F8315A"/>
    <w:multiLevelType w:val="hybridMultilevel"/>
    <w:tmpl w:val="20CCA586"/>
    <w:lvl w:ilvl="0" w:tplc="65F01B50">
      <w:start w:val="1"/>
      <w:numFmt w:val="decimal"/>
      <w:lvlText w:val="%1"/>
      <w:lvlJc w:val="left"/>
      <w:pPr>
        <w:ind w:left="96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7">
    <w:nsid w:val="63701C71"/>
    <w:multiLevelType w:val="hybridMultilevel"/>
    <w:tmpl w:val="C35E85E2"/>
    <w:lvl w:ilvl="0" w:tplc="A926B39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E43CEF"/>
    <w:multiLevelType w:val="hybridMultilevel"/>
    <w:tmpl w:val="733A19F4"/>
    <w:lvl w:ilvl="0" w:tplc="24682DD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A75FAC"/>
    <w:multiLevelType w:val="hybridMultilevel"/>
    <w:tmpl w:val="2EC83AF6"/>
    <w:lvl w:ilvl="0" w:tplc="A926B39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C771C9"/>
    <w:multiLevelType w:val="hybridMultilevel"/>
    <w:tmpl w:val="8DDCD2FE"/>
    <w:lvl w:ilvl="0" w:tplc="A926B3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3"/>
  </w:num>
  <w:num w:numId="3">
    <w:abstractNumId w:val="28"/>
  </w:num>
  <w:num w:numId="4">
    <w:abstractNumId w:val="14"/>
  </w:num>
  <w:num w:numId="5">
    <w:abstractNumId w:val="21"/>
  </w:num>
  <w:num w:numId="6">
    <w:abstractNumId w:val="20"/>
  </w:num>
  <w:num w:numId="7">
    <w:abstractNumId w:val="12"/>
  </w:num>
  <w:num w:numId="8">
    <w:abstractNumId w:val="18"/>
  </w:num>
  <w:num w:numId="9">
    <w:abstractNumId w:val="29"/>
  </w:num>
  <w:num w:numId="10">
    <w:abstractNumId w:val="9"/>
  </w:num>
  <w:num w:numId="11">
    <w:abstractNumId w:val="25"/>
  </w:num>
  <w:num w:numId="12">
    <w:abstractNumId w:val="13"/>
  </w:num>
  <w:num w:numId="13">
    <w:abstractNumId w:val="16"/>
  </w:num>
  <w:num w:numId="14">
    <w:abstractNumId w:val="27"/>
  </w:num>
  <w:num w:numId="15">
    <w:abstractNumId w:val="17"/>
  </w:num>
  <w:num w:numId="16">
    <w:abstractNumId w:val="26"/>
  </w:num>
  <w:num w:numId="17">
    <w:abstractNumId w:val="22"/>
  </w:num>
  <w:num w:numId="18">
    <w:abstractNumId w:val="30"/>
  </w:num>
  <w:num w:numId="19">
    <w:abstractNumId w:val="7"/>
  </w:num>
  <w:num w:numId="20">
    <w:abstractNumId w:val="15"/>
  </w:num>
  <w:num w:numId="21">
    <w:abstractNumId w:val="10"/>
  </w:num>
  <w:num w:numId="22">
    <w:abstractNumId w:val="11"/>
  </w:num>
  <w:num w:numId="23">
    <w:abstractNumId w:val="24"/>
  </w:num>
  <w:num w:numId="24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2772"/>
    <o:shapelayout v:ext="edit">
      <o:idmap v:ext="edit" data="3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406B20"/>
    <w:rsid w:val="0000033F"/>
    <w:rsid w:val="0000615D"/>
    <w:rsid w:val="00006515"/>
    <w:rsid w:val="00010CF8"/>
    <w:rsid w:val="000122F3"/>
    <w:rsid w:val="00014B7D"/>
    <w:rsid w:val="00017E04"/>
    <w:rsid w:val="00024757"/>
    <w:rsid w:val="000377C8"/>
    <w:rsid w:val="000378C8"/>
    <w:rsid w:val="0004256D"/>
    <w:rsid w:val="00043AA4"/>
    <w:rsid w:val="00043EB9"/>
    <w:rsid w:val="000479FB"/>
    <w:rsid w:val="00051E9C"/>
    <w:rsid w:val="000537DF"/>
    <w:rsid w:val="00054C6A"/>
    <w:rsid w:val="000664C2"/>
    <w:rsid w:val="00066EA3"/>
    <w:rsid w:val="00077E18"/>
    <w:rsid w:val="00082DEC"/>
    <w:rsid w:val="000835A5"/>
    <w:rsid w:val="00086686"/>
    <w:rsid w:val="000876F1"/>
    <w:rsid w:val="00087E5E"/>
    <w:rsid w:val="00090FC4"/>
    <w:rsid w:val="00091914"/>
    <w:rsid w:val="000927C2"/>
    <w:rsid w:val="00094E8E"/>
    <w:rsid w:val="000A1BD3"/>
    <w:rsid w:val="000A1E17"/>
    <w:rsid w:val="000A5F5B"/>
    <w:rsid w:val="000A5FF9"/>
    <w:rsid w:val="000B7F18"/>
    <w:rsid w:val="000C215C"/>
    <w:rsid w:val="000C2D34"/>
    <w:rsid w:val="000C3977"/>
    <w:rsid w:val="000C39A3"/>
    <w:rsid w:val="000D48F2"/>
    <w:rsid w:val="000D745C"/>
    <w:rsid w:val="000F010B"/>
    <w:rsid w:val="000F2DC0"/>
    <w:rsid w:val="000F4B39"/>
    <w:rsid w:val="000F4B60"/>
    <w:rsid w:val="000F5D6A"/>
    <w:rsid w:val="001004E7"/>
    <w:rsid w:val="00103C03"/>
    <w:rsid w:val="00115737"/>
    <w:rsid w:val="0011576C"/>
    <w:rsid w:val="001167E8"/>
    <w:rsid w:val="001179BC"/>
    <w:rsid w:val="001208BB"/>
    <w:rsid w:val="001266C8"/>
    <w:rsid w:val="00126726"/>
    <w:rsid w:val="00126908"/>
    <w:rsid w:val="00126C9E"/>
    <w:rsid w:val="00126F70"/>
    <w:rsid w:val="00127357"/>
    <w:rsid w:val="00130DE9"/>
    <w:rsid w:val="00132217"/>
    <w:rsid w:val="001322D9"/>
    <w:rsid w:val="00132A44"/>
    <w:rsid w:val="00134D73"/>
    <w:rsid w:val="001361FF"/>
    <w:rsid w:val="001364CF"/>
    <w:rsid w:val="001406AB"/>
    <w:rsid w:val="00147ADF"/>
    <w:rsid w:val="001508CC"/>
    <w:rsid w:val="001537A6"/>
    <w:rsid w:val="001566D0"/>
    <w:rsid w:val="0016017D"/>
    <w:rsid w:val="001618F3"/>
    <w:rsid w:val="001635BC"/>
    <w:rsid w:val="00163E78"/>
    <w:rsid w:val="00170AFC"/>
    <w:rsid w:val="0017699B"/>
    <w:rsid w:val="00181F9F"/>
    <w:rsid w:val="00185AEC"/>
    <w:rsid w:val="00187E54"/>
    <w:rsid w:val="001909FB"/>
    <w:rsid w:val="00191243"/>
    <w:rsid w:val="001A35C8"/>
    <w:rsid w:val="001A3661"/>
    <w:rsid w:val="001B174E"/>
    <w:rsid w:val="001B23AD"/>
    <w:rsid w:val="001B247F"/>
    <w:rsid w:val="001B3AD3"/>
    <w:rsid w:val="001B4582"/>
    <w:rsid w:val="001B4CA4"/>
    <w:rsid w:val="001B6EB9"/>
    <w:rsid w:val="001C1BCD"/>
    <w:rsid w:val="001C4D77"/>
    <w:rsid w:val="001D1A82"/>
    <w:rsid w:val="001D7D5D"/>
    <w:rsid w:val="001E4C8D"/>
    <w:rsid w:val="001E5C06"/>
    <w:rsid w:val="001E6ECA"/>
    <w:rsid w:val="001F09B6"/>
    <w:rsid w:val="001F52D5"/>
    <w:rsid w:val="001F6C74"/>
    <w:rsid w:val="00201ADB"/>
    <w:rsid w:val="00201F88"/>
    <w:rsid w:val="00202760"/>
    <w:rsid w:val="002032DF"/>
    <w:rsid w:val="00203CB4"/>
    <w:rsid w:val="00203E12"/>
    <w:rsid w:val="002046AA"/>
    <w:rsid w:val="00210D64"/>
    <w:rsid w:val="00210F02"/>
    <w:rsid w:val="0021161C"/>
    <w:rsid w:val="0021236D"/>
    <w:rsid w:val="002127BA"/>
    <w:rsid w:val="002202A9"/>
    <w:rsid w:val="00226023"/>
    <w:rsid w:val="00236D5E"/>
    <w:rsid w:val="002372B7"/>
    <w:rsid w:val="0024414C"/>
    <w:rsid w:val="00245B2E"/>
    <w:rsid w:val="002470A4"/>
    <w:rsid w:val="00251C2C"/>
    <w:rsid w:val="002551FE"/>
    <w:rsid w:val="00255214"/>
    <w:rsid w:val="00256317"/>
    <w:rsid w:val="0025718C"/>
    <w:rsid w:val="0026042A"/>
    <w:rsid w:val="00261AF3"/>
    <w:rsid w:val="00266147"/>
    <w:rsid w:val="00266F35"/>
    <w:rsid w:val="00272479"/>
    <w:rsid w:val="00273617"/>
    <w:rsid w:val="00275A0D"/>
    <w:rsid w:val="0028634F"/>
    <w:rsid w:val="00293427"/>
    <w:rsid w:val="00294031"/>
    <w:rsid w:val="002A11A1"/>
    <w:rsid w:val="002B0229"/>
    <w:rsid w:val="002B1DF0"/>
    <w:rsid w:val="002B362D"/>
    <w:rsid w:val="002B64DA"/>
    <w:rsid w:val="002C7507"/>
    <w:rsid w:val="002C78CD"/>
    <w:rsid w:val="002D4049"/>
    <w:rsid w:val="002D70C2"/>
    <w:rsid w:val="002E1047"/>
    <w:rsid w:val="002E17B0"/>
    <w:rsid w:val="002E3F2B"/>
    <w:rsid w:val="002E6F0D"/>
    <w:rsid w:val="002F3D27"/>
    <w:rsid w:val="002F413E"/>
    <w:rsid w:val="002F4677"/>
    <w:rsid w:val="00300289"/>
    <w:rsid w:val="0030333D"/>
    <w:rsid w:val="003047DA"/>
    <w:rsid w:val="003055E4"/>
    <w:rsid w:val="00306609"/>
    <w:rsid w:val="003120C3"/>
    <w:rsid w:val="00315681"/>
    <w:rsid w:val="003176FF"/>
    <w:rsid w:val="003240A5"/>
    <w:rsid w:val="00324D59"/>
    <w:rsid w:val="00326171"/>
    <w:rsid w:val="00326EDB"/>
    <w:rsid w:val="003363E3"/>
    <w:rsid w:val="00340433"/>
    <w:rsid w:val="00340DB3"/>
    <w:rsid w:val="003418D8"/>
    <w:rsid w:val="00343D27"/>
    <w:rsid w:val="00344738"/>
    <w:rsid w:val="00347DB1"/>
    <w:rsid w:val="003532F4"/>
    <w:rsid w:val="00357363"/>
    <w:rsid w:val="0036096E"/>
    <w:rsid w:val="00370F98"/>
    <w:rsid w:val="003723F7"/>
    <w:rsid w:val="00375A0F"/>
    <w:rsid w:val="00375A73"/>
    <w:rsid w:val="00375EF8"/>
    <w:rsid w:val="003760B8"/>
    <w:rsid w:val="00380156"/>
    <w:rsid w:val="00387A0D"/>
    <w:rsid w:val="00390E56"/>
    <w:rsid w:val="00391F4C"/>
    <w:rsid w:val="00395AAA"/>
    <w:rsid w:val="003A1EA2"/>
    <w:rsid w:val="003A1FEF"/>
    <w:rsid w:val="003A3BB2"/>
    <w:rsid w:val="003B0093"/>
    <w:rsid w:val="003B082B"/>
    <w:rsid w:val="003B0F41"/>
    <w:rsid w:val="003B1BBE"/>
    <w:rsid w:val="003B3CB9"/>
    <w:rsid w:val="003C3B07"/>
    <w:rsid w:val="003C6D4F"/>
    <w:rsid w:val="003E6AB0"/>
    <w:rsid w:val="003F162C"/>
    <w:rsid w:val="003F6F2B"/>
    <w:rsid w:val="00404B6C"/>
    <w:rsid w:val="00406B20"/>
    <w:rsid w:val="0040785D"/>
    <w:rsid w:val="00407F6C"/>
    <w:rsid w:val="00410A94"/>
    <w:rsid w:val="00411A0C"/>
    <w:rsid w:val="00411FD2"/>
    <w:rsid w:val="004149BF"/>
    <w:rsid w:val="00422733"/>
    <w:rsid w:val="00426AFA"/>
    <w:rsid w:val="00427500"/>
    <w:rsid w:val="0043073E"/>
    <w:rsid w:val="004326A9"/>
    <w:rsid w:val="00432FA1"/>
    <w:rsid w:val="00433ABA"/>
    <w:rsid w:val="00434075"/>
    <w:rsid w:val="00437F70"/>
    <w:rsid w:val="00445AB9"/>
    <w:rsid w:val="00445B70"/>
    <w:rsid w:val="00450340"/>
    <w:rsid w:val="00450F91"/>
    <w:rsid w:val="004512AA"/>
    <w:rsid w:val="00457AF5"/>
    <w:rsid w:val="00460EF7"/>
    <w:rsid w:val="00470519"/>
    <w:rsid w:val="004706D2"/>
    <w:rsid w:val="00470955"/>
    <w:rsid w:val="00470F10"/>
    <w:rsid w:val="00475CC1"/>
    <w:rsid w:val="00476963"/>
    <w:rsid w:val="0048375C"/>
    <w:rsid w:val="00484AB1"/>
    <w:rsid w:val="00492571"/>
    <w:rsid w:val="0049320D"/>
    <w:rsid w:val="00493AA0"/>
    <w:rsid w:val="00497BEF"/>
    <w:rsid w:val="004A27D2"/>
    <w:rsid w:val="004A604D"/>
    <w:rsid w:val="004A6815"/>
    <w:rsid w:val="004A7C91"/>
    <w:rsid w:val="004B155E"/>
    <w:rsid w:val="004B2EC8"/>
    <w:rsid w:val="004B5481"/>
    <w:rsid w:val="004B6A7E"/>
    <w:rsid w:val="004C141A"/>
    <w:rsid w:val="004C1656"/>
    <w:rsid w:val="004C1D43"/>
    <w:rsid w:val="004C5F88"/>
    <w:rsid w:val="004D03CE"/>
    <w:rsid w:val="004D5BBA"/>
    <w:rsid w:val="004D6029"/>
    <w:rsid w:val="004D6101"/>
    <w:rsid w:val="004E4EBB"/>
    <w:rsid w:val="004E68D8"/>
    <w:rsid w:val="004E6E00"/>
    <w:rsid w:val="004F1219"/>
    <w:rsid w:val="004F20B1"/>
    <w:rsid w:val="004F3B19"/>
    <w:rsid w:val="004F7560"/>
    <w:rsid w:val="00501A98"/>
    <w:rsid w:val="00505890"/>
    <w:rsid w:val="00515949"/>
    <w:rsid w:val="00516A91"/>
    <w:rsid w:val="005226EE"/>
    <w:rsid w:val="00530DAA"/>
    <w:rsid w:val="00532042"/>
    <w:rsid w:val="005368E6"/>
    <w:rsid w:val="005401FF"/>
    <w:rsid w:val="00540DA5"/>
    <w:rsid w:val="005445BB"/>
    <w:rsid w:val="00555837"/>
    <w:rsid w:val="005600D2"/>
    <w:rsid w:val="00561523"/>
    <w:rsid w:val="00566DC8"/>
    <w:rsid w:val="00567158"/>
    <w:rsid w:val="005754BD"/>
    <w:rsid w:val="00576BDD"/>
    <w:rsid w:val="0057748B"/>
    <w:rsid w:val="00580E55"/>
    <w:rsid w:val="005839A5"/>
    <w:rsid w:val="00585B75"/>
    <w:rsid w:val="00587769"/>
    <w:rsid w:val="00590308"/>
    <w:rsid w:val="005909CE"/>
    <w:rsid w:val="00590E00"/>
    <w:rsid w:val="005915A8"/>
    <w:rsid w:val="00592855"/>
    <w:rsid w:val="00595278"/>
    <w:rsid w:val="0059690A"/>
    <w:rsid w:val="005A191C"/>
    <w:rsid w:val="005A1E3B"/>
    <w:rsid w:val="005A25B1"/>
    <w:rsid w:val="005A2D30"/>
    <w:rsid w:val="005A4B16"/>
    <w:rsid w:val="005B3E94"/>
    <w:rsid w:val="005B4896"/>
    <w:rsid w:val="005B533F"/>
    <w:rsid w:val="005C315E"/>
    <w:rsid w:val="005C749D"/>
    <w:rsid w:val="005C79BD"/>
    <w:rsid w:val="005D0650"/>
    <w:rsid w:val="005E0EC4"/>
    <w:rsid w:val="005E4E66"/>
    <w:rsid w:val="005E7192"/>
    <w:rsid w:val="005F164F"/>
    <w:rsid w:val="005F2736"/>
    <w:rsid w:val="005F4688"/>
    <w:rsid w:val="0060143F"/>
    <w:rsid w:val="00603991"/>
    <w:rsid w:val="00611AC8"/>
    <w:rsid w:val="00612E3A"/>
    <w:rsid w:val="00614A40"/>
    <w:rsid w:val="006165A9"/>
    <w:rsid w:val="00617C7A"/>
    <w:rsid w:val="00620950"/>
    <w:rsid w:val="006210D2"/>
    <w:rsid w:val="00622987"/>
    <w:rsid w:val="006248A6"/>
    <w:rsid w:val="00625C7A"/>
    <w:rsid w:val="0062675C"/>
    <w:rsid w:val="00632EFF"/>
    <w:rsid w:val="006345F8"/>
    <w:rsid w:val="00634F6F"/>
    <w:rsid w:val="00636EB2"/>
    <w:rsid w:val="006465A9"/>
    <w:rsid w:val="00651725"/>
    <w:rsid w:val="006552D2"/>
    <w:rsid w:val="00663B04"/>
    <w:rsid w:val="00666240"/>
    <w:rsid w:val="00693786"/>
    <w:rsid w:val="00696285"/>
    <w:rsid w:val="006A151D"/>
    <w:rsid w:val="006A2648"/>
    <w:rsid w:val="006A2735"/>
    <w:rsid w:val="006A290B"/>
    <w:rsid w:val="006A3B15"/>
    <w:rsid w:val="006B1386"/>
    <w:rsid w:val="006B4D2F"/>
    <w:rsid w:val="006B5072"/>
    <w:rsid w:val="006B5CB2"/>
    <w:rsid w:val="006C0F42"/>
    <w:rsid w:val="006C2ED8"/>
    <w:rsid w:val="006C6CBC"/>
    <w:rsid w:val="006C71EB"/>
    <w:rsid w:val="006E002B"/>
    <w:rsid w:val="006E0C36"/>
    <w:rsid w:val="006E4326"/>
    <w:rsid w:val="006E5CA7"/>
    <w:rsid w:val="006F4A97"/>
    <w:rsid w:val="007009CC"/>
    <w:rsid w:val="00703C26"/>
    <w:rsid w:val="0070450F"/>
    <w:rsid w:val="00714502"/>
    <w:rsid w:val="007153D9"/>
    <w:rsid w:val="007211B5"/>
    <w:rsid w:val="0072174F"/>
    <w:rsid w:val="00721DD3"/>
    <w:rsid w:val="00725A86"/>
    <w:rsid w:val="00725BF1"/>
    <w:rsid w:val="00727630"/>
    <w:rsid w:val="007314A0"/>
    <w:rsid w:val="00734A4A"/>
    <w:rsid w:val="00736B78"/>
    <w:rsid w:val="007375F9"/>
    <w:rsid w:val="00740764"/>
    <w:rsid w:val="00742474"/>
    <w:rsid w:val="0074368C"/>
    <w:rsid w:val="00747BC2"/>
    <w:rsid w:val="00756139"/>
    <w:rsid w:val="00765BA1"/>
    <w:rsid w:val="00770865"/>
    <w:rsid w:val="00774F79"/>
    <w:rsid w:val="0078041D"/>
    <w:rsid w:val="007832AE"/>
    <w:rsid w:val="00785497"/>
    <w:rsid w:val="0078677D"/>
    <w:rsid w:val="007951FC"/>
    <w:rsid w:val="00796D28"/>
    <w:rsid w:val="00797D0E"/>
    <w:rsid w:val="007A339B"/>
    <w:rsid w:val="007A4DF1"/>
    <w:rsid w:val="007B0AB0"/>
    <w:rsid w:val="007B1CB6"/>
    <w:rsid w:val="007B55FC"/>
    <w:rsid w:val="007B62C0"/>
    <w:rsid w:val="007B6748"/>
    <w:rsid w:val="007C0FDC"/>
    <w:rsid w:val="007C1512"/>
    <w:rsid w:val="007C1E4A"/>
    <w:rsid w:val="007C4932"/>
    <w:rsid w:val="007C719F"/>
    <w:rsid w:val="007D0477"/>
    <w:rsid w:val="007D064F"/>
    <w:rsid w:val="007D2063"/>
    <w:rsid w:val="007D2E6B"/>
    <w:rsid w:val="007D5124"/>
    <w:rsid w:val="007F0174"/>
    <w:rsid w:val="007F39BA"/>
    <w:rsid w:val="007F7927"/>
    <w:rsid w:val="007F7B89"/>
    <w:rsid w:val="00805242"/>
    <w:rsid w:val="008062D9"/>
    <w:rsid w:val="00811951"/>
    <w:rsid w:val="00812F71"/>
    <w:rsid w:val="00817F61"/>
    <w:rsid w:val="0082256F"/>
    <w:rsid w:val="00822CEA"/>
    <w:rsid w:val="0082386C"/>
    <w:rsid w:val="00823995"/>
    <w:rsid w:val="00825B98"/>
    <w:rsid w:val="00826F0C"/>
    <w:rsid w:val="00836D64"/>
    <w:rsid w:val="0084047B"/>
    <w:rsid w:val="008451E6"/>
    <w:rsid w:val="008470FD"/>
    <w:rsid w:val="0085008D"/>
    <w:rsid w:val="008508EA"/>
    <w:rsid w:val="0085123F"/>
    <w:rsid w:val="0085191A"/>
    <w:rsid w:val="00851E97"/>
    <w:rsid w:val="0085374F"/>
    <w:rsid w:val="0085414D"/>
    <w:rsid w:val="0085683C"/>
    <w:rsid w:val="00861BDA"/>
    <w:rsid w:val="00866284"/>
    <w:rsid w:val="00872C62"/>
    <w:rsid w:val="00872EB2"/>
    <w:rsid w:val="008749C1"/>
    <w:rsid w:val="00882AB2"/>
    <w:rsid w:val="00885663"/>
    <w:rsid w:val="008869E5"/>
    <w:rsid w:val="008900CE"/>
    <w:rsid w:val="0089075B"/>
    <w:rsid w:val="00891D2E"/>
    <w:rsid w:val="00893A77"/>
    <w:rsid w:val="00896BF6"/>
    <w:rsid w:val="008A029B"/>
    <w:rsid w:val="008A1684"/>
    <w:rsid w:val="008A236E"/>
    <w:rsid w:val="008A4ACE"/>
    <w:rsid w:val="008A77E3"/>
    <w:rsid w:val="008B13A3"/>
    <w:rsid w:val="008B6A9F"/>
    <w:rsid w:val="008B7C6A"/>
    <w:rsid w:val="008B7D40"/>
    <w:rsid w:val="008B7F57"/>
    <w:rsid w:val="008C0EAC"/>
    <w:rsid w:val="008C17D8"/>
    <w:rsid w:val="008C293D"/>
    <w:rsid w:val="008C5176"/>
    <w:rsid w:val="008C7C66"/>
    <w:rsid w:val="008D2493"/>
    <w:rsid w:val="008D316F"/>
    <w:rsid w:val="008D4091"/>
    <w:rsid w:val="008D6CD9"/>
    <w:rsid w:val="008E50A2"/>
    <w:rsid w:val="008E6426"/>
    <w:rsid w:val="008E66FE"/>
    <w:rsid w:val="008E6DE4"/>
    <w:rsid w:val="008F6EC8"/>
    <w:rsid w:val="00902218"/>
    <w:rsid w:val="00904844"/>
    <w:rsid w:val="00910964"/>
    <w:rsid w:val="00910B38"/>
    <w:rsid w:val="009114E1"/>
    <w:rsid w:val="00912457"/>
    <w:rsid w:val="00913FDE"/>
    <w:rsid w:val="00914754"/>
    <w:rsid w:val="00914C12"/>
    <w:rsid w:val="00915C0B"/>
    <w:rsid w:val="00915ECB"/>
    <w:rsid w:val="00926EB3"/>
    <w:rsid w:val="00927BE5"/>
    <w:rsid w:val="00942D1A"/>
    <w:rsid w:val="00943B37"/>
    <w:rsid w:val="00947707"/>
    <w:rsid w:val="009614D9"/>
    <w:rsid w:val="00970283"/>
    <w:rsid w:val="00971147"/>
    <w:rsid w:val="009711D6"/>
    <w:rsid w:val="00980B76"/>
    <w:rsid w:val="0098358D"/>
    <w:rsid w:val="009842DC"/>
    <w:rsid w:val="00985CB1"/>
    <w:rsid w:val="009960C7"/>
    <w:rsid w:val="0099694A"/>
    <w:rsid w:val="009974A9"/>
    <w:rsid w:val="009977E6"/>
    <w:rsid w:val="009A15BB"/>
    <w:rsid w:val="009A2766"/>
    <w:rsid w:val="009A46DF"/>
    <w:rsid w:val="009A4A2B"/>
    <w:rsid w:val="009A4AC5"/>
    <w:rsid w:val="009A4FE4"/>
    <w:rsid w:val="009B00A7"/>
    <w:rsid w:val="009B09DF"/>
    <w:rsid w:val="009B0DE8"/>
    <w:rsid w:val="009B47F8"/>
    <w:rsid w:val="009B6B05"/>
    <w:rsid w:val="009B7A6A"/>
    <w:rsid w:val="009C03D1"/>
    <w:rsid w:val="009C0C35"/>
    <w:rsid w:val="009C6D49"/>
    <w:rsid w:val="009C6E75"/>
    <w:rsid w:val="009D1C5D"/>
    <w:rsid w:val="009D46F0"/>
    <w:rsid w:val="009E04CC"/>
    <w:rsid w:val="009E0F94"/>
    <w:rsid w:val="009E1B6B"/>
    <w:rsid w:val="009E225E"/>
    <w:rsid w:val="009E2856"/>
    <w:rsid w:val="00A05423"/>
    <w:rsid w:val="00A06C86"/>
    <w:rsid w:val="00A11FD9"/>
    <w:rsid w:val="00A130C4"/>
    <w:rsid w:val="00A139FB"/>
    <w:rsid w:val="00A14D23"/>
    <w:rsid w:val="00A15107"/>
    <w:rsid w:val="00A17447"/>
    <w:rsid w:val="00A20E22"/>
    <w:rsid w:val="00A20E5A"/>
    <w:rsid w:val="00A21DBF"/>
    <w:rsid w:val="00A21EB2"/>
    <w:rsid w:val="00A227CD"/>
    <w:rsid w:val="00A234CF"/>
    <w:rsid w:val="00A23CC3"/>
    <w:rsid w:val="00A260D4"/>
    <w:rsid w:val="00A31F76"/>
    <w:rsid w:val="00A343A4"/>
    <w:rsid w:val="00A4267F"/>
    <w:rsid w:val="00A43393"/>
    <w:rsid w:val="00A468A5"/>
    <w:rsid w:val="00A475D0"/>
    <w:rsid w:val="00A61311"/>
    <w:rsid w:val="00A62195"/>
    <w:rsid w:val="00A6563E"/>
    <w:rsid w:val="00A70F5E"/>
    <w:rsid w:val="00A720C3"/>
    <w:rsid w:val="00A73393"/>
    <w:rsid w:val="00A77023"/>
    <w:rsid w:val="00A86149"/>
    <w:rsid w:val="00A86301"/>
    <w:rsid w:val="00A92C8A"/>
    <w:rsid w:val="00A94081"/>
    <w:rsid w:val="00A94C04"/>
    <w:rsid w:val="00A95A0E"/>
    <w:rsid w:val="00A95AC0"/>
    <w:rsid w:val="00A97AEA"/>
    <w:rsid w:val="00AA201F"/>
    <w:rsid w:val="00AA50FE"/>
    <w:rsid w:val="00AA5880"/>
    <w:rsid w:val="00AA5CEF"/>
    <w:rsid w:val="00AB32C4"/>
    <w:rsid w:val="00AB7382"/>
    <w:rsid w:val="00AC0BA5"/>
    <w:rsid w:val="00AC2D6E"/>
    <w:rsid w:val="00AC3D9D"/>
    <w:rsid w:val="00AC4F2B"/>
    <w:rsid w:val="00AC541A"/>
    <w:rsid w:val="00AC55E2"/>
    <w:rsid w:val="00AC5D7E"/>
    <w:rsid w:val="00AD0DC6"/>
    <w:rsid w:val="00AD1DE0"/>
    <w:rsid w:val="00AD4BF8"/>
    <w:rsid w:val="00AD4DDD"/>
    <w:rsid w:val="00AD60B1"/>
    <w:rsid w:val="00AD7A90"/>
    <w:rsid w:val="00AE0748"/>
    <w:rsid w:val="00AE148F"/>
    <w:rsid w:val="00AE1CFD"/>
    <w:rsid w:val="00AE5F02"/>
    <w:rsid w:val="00AE6AD4"/>
    <w:rsid w:val="00AF0728"/>
    <w:rsid w:val="00AF2DAA"/>
    <w:rsid w:val="00AF412E"/>
    <w:rsid w:val="00AF6E5C"/>
    <w:rsid w:val="00B10666"/>
    <w:rsid w:val="00B13D75"/>
    <w:rsid w:val="00B210CF"/>
    <w:rsid w:val="00B22E97"/>
    <w:rsid w:val="00B23E82"/>
    <w:rsid w:val="00B24EFA"/>
    <w:rsid w:val="00B2641D"/>
    <w:rsid w:val="00B2717A"/>
    <w:rsid w:val="00B300BB"/>
    <w:rsid w:val="00B34260"/>
    <w:rsid w:val="00B41AAD"/>
    <w:rsid w:val="00B42831"/>
    <w:rsid w:val="00B45F7B"/>
    <w:rsid w:val="00B4690B"/>
    <w:rsid w:val="00B505CE"/>
    <w:rsid w:val="00B51780"/>
    <w:rsid w:val="00B53C5B"/>
    <w:rsid w:val="00B657DA"/>
    <w:rsid w:val="00B66DAA"/>
    <w:rsid w:val="00B707E1"/>
    <w:rsid w:val="00B76060"/>
    <w:rsid w:val="00B76CF9"/>
    <w:rsid w:val="00B87A73"/>
    <w:rsid w:val="00B905F2"/>
    <w:rsid w:val="00B91562"/>
    <w:rsid w:val="00B9288B"/>
    <w:rsid w:val="00B9465B"/>
    <w:rsid w:val="00B95CD6"/>
    <w:rsid w:val="00BA6A95"/>
    <w:rsid w:val="00BB366A"/>
    <w:rsid w:val="00BB7E10"/>
    <w:rsid w:val="00BD24C3"/>
    <w:rsid w:val="00BD3FB7"/>
    <w:rsid w:val="00BE34BE"/>
    <w:rsid w:val="00BE3520"/>
    <w:rsid w:val="00BE44E7"/>
    <w:rsid w:val="00BF4448"/>
    <w:rsid w:val="00C01385"/>
    <w:rsid w:val="00C122EE"/>
    <w:rsid w:val="00C1333D"/>
    <w:rsid w:val="00C14E42"/>
    <w:rsid w:val="00C164C9"/>
    <w:rsid w:val="00C17CB2"/>
    <w:rsid w:val="00C27462"/>
    <w:rsid w:val="00C2795A"/>
    <w:rsid w:val="00C2799C"/>
    <w:rsid w:val="00C303DF"/>
    <w:rsid w:val="00C32603"/>
    <w:rsid w:val="00C326A6"/>
    <w:rsid w:val="00C3658D"/>
    <w:rsid w:val="00C41E4B"/>
    <w:rsid w:val="00C42824"/>
    <w:rsid w:val="00C4439F"/>
    <w:rsid w:val="00C453B3"/>
    <w:rsid w:val="00C50F70"/>
    <w:rsid w:val="00C541EB"/>
    <w:rsid w:val="00C5469C"/>
    <w:rsid w:val="00C55C5A"/>
    <w:rsid w:val="00C57F68"/>
    <w:rsid w:val="00C62DED"/>
    <w:rsid w:val="00C63E8C"/>
    <w:rsid w:val="00C66694"/>
    <w:rsid w:val="00C71A60"/>
    <w:rsid w:val="00C71FB2"/>
    <w:rsid w:val="00C74981"/>
    <w:rsid w:val="00C76334"/>
    <w:rsid w:val="00C7662F"/>
    <w:rsid w:val="00C8431A"/>
    <w:rsid w:val="00C85F61"/>
    <w:rsid w:val="00C879F8"/>
    <w:rsid w:val="00C906D3"/>
    <w:rsid w:val="00C93DE4"/>
    <w:rsid w:val="00C94F77"/>
    <w:rsid w:val="00CA05FC"/>
    <w:rsid w:val="00CA0FAB"/>
    <w:rsid w:val="00CA110E"/>
    <w:rsid w:val="00CB1370"/>
    <w:rsid w:val="00CB267D"/>
    <w:rsid w:val="00CB6133"/>
    <w:rsid w:val="00CB7BB6"/>
    <w:rsid w:val="00CC0630"/>
    <w:rsid w:val="00CC2185"/>
    <w:rsid w:val="00CC37B1"/>
    <w:rsid w:val="00CC475D"/>
    <w:rsid w:val="00CC4766"/>
    <w:rsid w:val="00CC4E6E"/>
    <w:rsid w:val="00CD0B7F"/>
    <w:rsid w:val="00CD6A3A"/>
    <w:rsid w:val="00CE204D"/>
    <w:rsid w:val="00CF3E89"/>
    <w:rsid w:val="00CF5D59"/>
    <w:rsid w:val="00CF64A5"/>
    <w:rsid w:val="00D003B0"/>
    <w:rsid w:val="00D0335D"/>
    <w:rsid w:val="00D059D9"/>
    <w:rsid w:val="00D07F31"/>
    <w:rsid w:val="00D12548"/>
    <w:rsid w:val="00D175C6"/>
    <w:rsid w:val="00D176AF"/>
    <w:rsid w:val="00D20296"/>
    <w:rsid w:val="00D24A4E"/>
    <w:rsid w:val="00D31651"/>
    <w:rsid w:val="00D317F1"/>
    <w:rsid w:val="00D33206"/>
    <w:rsid w:val="00D347FB"/>
    <w:rsid w:val="00D40989"/>
    <w:rsid w:val="00D4249C"/>
    <w:rsid w:val="00D425EA"/>
    <w:rsid w:val="00D46CFF"/>
    <w:rsid w:val="00D53026"/>
    <w:rsid w:val="00D56A6D"/>
    <w:rsid w:val="00D57B34"/>
    <w:rsid w:val="00D57FF3"/>
    <w:rsid w:val="00D6084B"/>
    <w:rsid w:val="00D60DC7"/>
    <w:rsid w:val="00D60DE0"/>
    <w:rsid w:val="00D64A08"/>
    <w:rsid w:val="00D655C3"/>
    <w:rsid w:val="00D669E5"/>
    <w:rsid w:val="00D73414"/>
    <w:rsid w:val="00D744D9"/>
    <w:rsid w:val="00D767AB"/>
    <w:rsid w:val="00D76FD6"/>
    <w:rsid w:val="00D77226"/>
    <w:rsid w:val="00D84027"/>
    <w:rsid w:val="00D85D7C"/>
    <w:rsid w:val="00D903CD"/>
    <w:rsid w:val="00D907B7"/>
    <w:rsid w:val="00D91693"/>
    <w:rsid w:val="00D9444E"/>
    <w:rsid w:val="00DA0642"/>
    <w:rsid w:val="00DA12D6"/>
    <w:rsid w:val="00DB16B1"/>
    <w:rsid w:val="00DB1D2F"/>
    <w:rsid w:val="00DB397A"/>
    <w:rsid w:val="00DD1EFE"/>
    <w:rsid w:val="00DD5D5C"/>
    <w:rsid w:val="00DD5FD1"/>
    <w:rsid w:val="00DD7814"/>
    <w:rsid w:val="00DE1A8A"/>
    <w:rsid w:val="00DE4BD8"/>
    <w:rsid w:val="00DE4C2F"/>
    <w:rsid w:val="00DF0237"/>
    <w:rsid w:val="00DF0EB2"/>
    <w:rsid w:val="00DF5B92"/>
    <w:rsid w:val="00E0011B"/>
    <w:rsid w:val="00E06072"/>
    <w:rsid w:val="00E061A6"/>
    <w:rsid w:val="00E0765D"/>
    <w:rsid w:val="00E2029F"/>
    <w:rsid w:val="00E20F93"/>
    <w:rsid w:val="00E211C7"/>
    <w:rsid w:val="00E2234E"/>
    <w:rsid w:val="00E24C9A"/>
    <w:rsid w:val="00E257F7"/>
    <w:rsid w:val="00E27783"/>
    <w:rsid w:val="00E27BC1"/>
    <w:rsid w:val="00E32C79"/>
    <w:rsid w:val="00E4057F"/>
    <w:rsid w:val="00E41852"/>
    <w:rsid w:val="00E43763"/>
    <w:rsid w:val="00E45F6C"/>
    <w:rsid w:val="00E47431"/>
    <w:rsid w:val="00E52D99"/>
    <w:rsid w:val="00E541CB"/>
    <w:rsid w:val="00E607AB"/>
    <w:rsid w:val="00E66D1D"/>
    <w:rsid w:val="00E7119F"/>
    <w:rsid w:val="00E76FE3"/>
    <w:rsid w:val="00E85E91"/>
    <w:rsid w:val="00E9718C"/>
    <w:rsid w:val="00EA2648"/>
    <w:rsid w:val="00EA3BBA"/>
    <w:rsid w:val="00EA41DE"/>
    <w:rsid w:val="00EA69AB"/>
    <w:rsid w:val="00EA7F54"/>
    <w:rsid w:val="00EB1CF3"/>
    <w:rsid w:val="00EB2D72"/>
    <w:rsid w:val="00EB7BA8"/>
    <w:rsid w:val="00EC74C8"/>
    <w:rsid w:val="00ED50C3"/>
    <w:rsid w:val="00ED68F7"/>
    <w:rsid w:val="00EE71FD"/>
    <w:rsid w:val="00EF1956"/>
    <w:rsid w:val="00EF5C3B"/>
    <w:rsid w:val="00EF6FA9"/>
    <w:rsid w:val="00F0224C"/>
    <w:rsid w:val="00F063CE"/>
    <w:rsid w:val="00F119D9"/>
    <w:rsid w:val="00F14EC1"/>
    <w:rsid w:val="00F16264"/>
    <w:rsid w:val="00F20200"/>
    <w:rsid w:val="00F21940"/>
    <w:rsid w:val="00F27463"/>
    <w:rsid w:val="00F33BC8"/>
    <w:rsid w:val="00F40A88"/>
    <w:rsid w:val="00F42473"/>
    <w:rsid w:val="00F4519F"/>
    <w:rsid w:val="00F52840"/>
    <w:rsid w:val="00F53D21"/>
    <w:rsid w:val="00F53D32"/>
    <w:rsid w:val="00F56951"/>
    <w:rsid w:val="00F57439"/>
    <w:rsid w:val="00F633B3"/>
    <w:rsid w:val="00F6383E"/>
    <w:rsid w:val="00F63B4A"/>
    <w:rsid w:val="00F72E91"/>
    <w:rsid w:val="00F74D4B"/>
    <w:rsid w:val="00F74EB4"/>
    <w:rsid w:val="00F76FDA"/>
    <w:rsid w:val="00F77276"/>
    <w:rsid w:val="00F86206"/>
    <w:rsid w:val="00F86E39"/>
    <w:rsid w:val="00F87670"/>
    <w:rsid w:val="00F87DA4"/>
    <w:rsid w:val="00F91B12"/>
    <w:rsid w:val="00F951BC"/>
    <w:rsid w:val="00F96FC1"/>
    <w:rsid w:val="00F97DD9"/>
    <w:rsid w:val="00FA2BC6"/>
    <w:rsid w:val="00FA2DBF"/>
    <w:rsid w:val="00FA46E8"/>
    <w:rsid w:val="00FB1321"/>
    <w:rsid w:val="00FB2E97"/>
    <w:rsid w:val="00FB390B"/>
    <w:rsid w:val="00FB3E76"/>
    <w:rsid w:val="00FB79A4"/>
    <w:rsid w:val="00FD1891"/>
    <w:rsid w:val="00FD568E"/>
    <w:rsid w:val="00FE0452"/>
    <w:rsid w:val="00FE3131"/>
    <w:rsid w:val="00FE39CF"/>
    <w:rsid w:val="00FE3E7A"/>
    <w:rsid w:val="00FF4272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55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E17B0"/>
    <w:pPr>
      <w:widowControl w:val="0"/>
      <w:ind w:firstLine="709"/>
      <w:outlineLvl w:val="0"/>
    </w:pPr>
    <w:rPr>
      <w:b/>
      <w:color w:val="000000" w:themeColor="text1"/>
    </w:rPr>
  </w:style>
  <w:style w:type="paragraph" w:styleId="2">
    <w:name w:val="heading 2"/>
    <w:basedOn w:val="a"/>
    <w:next w:val="a"/>
    <w:qFormat/>
    <w:rsid w:val="00A77023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A77023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77023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A77023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A77023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A77023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A77023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A77023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77023"/>
    <w:rPr>
      <w:rFonts w:ascii="Symbol" w:hAnsi="Symbol"/>
    </w:rPr>
  </w:style>
  <w:style w:type="character" w:customStyle="1" w:styleId="WW8Num2z0">
    <w:name w:val="WW8Num2z0"/>
    <w:rsid w:val="00A77023"/>
    <w:rPr>
      <w:rFonts w:ascii="Symbol" w:hAnsi="Symbol"/>
    </w:rPr>
  </w:style>
  <w:style w:type="character" w:customStyle="1" w:styleId="WW8Num2z1">
    <w:name w:val="WW8Num2z1"/>
    <w:rsid w:val="00A77023"/>
    <w:rPr>
      <w:rFonts w:ascii="Courier New" w:hAnsi="Courier New"/>
    </w:rPr>
  </w:style>
  <w:style w:type="character" w:customStyle="1" w:styleId="WW8Num2z2">
    <w:name w:val="WW8Num2z2"/>
    <w:rsid w:val="00A77023"/>
    <w:rPr>
      <w:rFonts w:ascii="Wingdings" w:hAnsi="Wingdings"/>
    </w:rPr>
  </w:style>
  <w:style w:type="character" w:customStyle="1" w:styleId="WW8Num3z0">
    <w:name w:val="WW8Num3z0"/>
    <w:rsid w:val="00A77023"/>
    <w:rPr>
      <w:rFonts w:ascii="Symbol" w:hAnsi="Symbol"/>
    </w:rPr>
  </w:style>
  <w:style w:type="character" w:customStyle="1" w:styleId="WW8Num4z0">
    <w:name w:val="WW8Num4z0"/>
    <w:rsid w:val="00A77023"/>
    <w:rPr>
      <w:rFonts w:ascii="Symbol" w:hAnsi="Symbol"/>
    </w:rPr>
  </w:style>
  <w:style w:type="character" w:customStyle="1" w:styleId="WW8Num5z0">
    <w:name w:val="WW8Num5z0"/>
    <w:rsid w:val="00A77023"/>
    <w:rPr>
      <w:rFonts w:ascii="Symbol" w:hAnsi="Symbol"/>
    </w:rPr>
  </w:style>
  <w:style w:type="character" w:customStyle="1" w:styleId="WW8Num6z0">
    <w:name w:val="WW8Num6z0"/>
    <w:rsid w:val="00A77023"/>
    <w:rPr>
      <w:rFonts w:ascii="Symbol" w:hAnsi="Symbol"/>
    </w:rPr>
  </w:style>
  <w:style w:type="character" w:customStyle="1" w:styleId="WW8Num10z0">
    <w:name w:val="WW8Num10z0"/>
    <w:rsid w:val="00A77023"/>
    <w:rPr>
      <w:rFonts w:ascii="Symbol" w:hAnsi="Symbol"/>
    </w:rPr>
  </w:style>
  <w:style w:type="character" w:customStyle="1" w:styleId="WW8Num10z1">
    <w:name w:val="WW8Num10z1"/>
    <w:rsid w:val="00A77023"/>
    <w:rPr>
      <w:rFonts w:ascii="Courier New" w:hAnsi="Courier New"/>
    </w:rPr>
  </w:style>
  <w:style w:type="character" w:customStyle="1" w:styleId="WW8Num10z2">
    <w:name w:val="WW8Num10z2"/>
    <w:rsid w:val="00A77023"/>
    <w:rPr>
      <w:rFonts w:ascii="Wingdings" w:hAnsi="Wingdings"/>
    </w:rPr>
  </w:style>
  <w:style w:type="character" w:customStyle="1" w:styleId="WW8Num10z3">
    <w:name w:val="WW8Num10z3"/>
    <w:rsid w:val="00A77023"/>
    <w:rPr>
      <w:rFonts w:ascii="Symbol" w:hAnsi="Symbol"/>
    </w:rPr>
  </w:style>
  <w:style w:type="character" w:customStyle="1" w:styleId="20">
    <w:name w:val="Основной шрифт абзаца2"/>
    <w:rsid w:val="00A77023"/>
  </w:style>
  <w:style w:type="character" w:customStyle="1" w:styleId="WW8Num1z1">
    <w:name w:val="WW8Num1z1"/>
    <w:rsid w:val="00A77023"/>
    <w:rPr>
      <w:rFonts w:ascii="Courier New" w:hAnsi="Courier New" w:cs="Courier New"/>
    </w:rPr>
  </w:style>
  <w:style w:type="character" w:customStyle="1" w:styleId="WW8Num1z2">
    <w:name w:val="WW8Num1z2"/>
    <w:rsid w:val="00A77023"/>
    <w:rPr>
      <w:rFonts w:ascii="Wingdings" w:hAnsi="Wingdings"/>
    </w:rPr>
  </w:style>
  <w:style w:type="character" w:customStyle="1" w:styleId="WW8Num3z1">
    <w:name w:val="WW8Num3z1"/>
    <w:rsid w:val="00A77023"/>
    <w:rPr>
      <w:rFonts w:ascii="Courier New" w:hAnsi="Courier New"/>
    </w:rPr>
  </w:style>
  <w:style w:type="character" w:customStyle="1" w:styleId="WW8Num3z2">
    <w:name w:val="WW8Num3z2"/>
    <w:rsid w:val="00A77023"/>
    <w:rPr>
      <w:rFonts w:ascii="Wingdings" w:hAnsi="Wingdings"/>
    </w:rPr>
  </w:style>
  <w:style w:type="character" w:customStyle="1" w:styleId="WW8Num5z1">
    <w:name w:val="WW8Num5z1"/>
    <w:rsid w:val="00A77023"/>
    <w:rPr>
      <w:rFonts w:ascii="Courier New" w:hAnsi="Courier New"/>
    </w:rPr>
  </w:style>
  <w:style w:type="character" w:customStyle="1" w:styleId="WW8Num5z2">
    <w:name w:val="WW8Num5z2"/>
    <w:rsid w:val="00A77023"/>
    <w:rPr>
      <w:rFonts w:ascii="Wingdings" w:hAnsi="Wingdings"/>
    </w:rPr>
  </w:style>
  <w:style w:type="character" w:customStyle="1" w:styleId="WW8Num8z0">
    <w:name w:val="WW8Num8z0"/>
    <w:rsid w:val="00A77023"/>
    <w:rPr>
      <w:rFonts w:ascii="Symbol" w:hAnsi="Symbol"/>
    </w:rPr>
  </w:style>
  <w:style w:type="character" w:customStyle="1" w:styleId="WW8Num8z1">
    <w:name w:val="WW8Num8z1"/>
    <w:rsid w:val="00A77023"/>
    <w:rPr>
      <w:rFonts w:ascii="Courier New" w:hAnsi="Courier New"/>
    </w:rPr>
  </w:style>
  <w:style w:type="character" w:customStyle="1" w:styleId="WW8Num8z2">
    <w:name w:val="WW8Num8z2"/>
    <w:rsid w:val="00A77023"/>
    <w:rPr>
      <w:rFonts w:ascii="Wingdings" w:hAnsi="Wingdings"/>
    </w:rPr>
  </w:style>
  <w:style w:type="character" w:customStyle="1" w:styleId="WW8Num9z0">
    <w:name w:val="WW8Num9z0"/>
    <w:rsid w:val="00A77023"/>
    <w:rPr>
      <w:rFonts w:ascii="Symbol" w:hAnsi="Symbol"/>
    </w:rPr>
  </w:style>
  <w:style w:type="character" w:customStyle="1" w:styleId="WW8Num12z0">
    <w:name w:val="WW8Num12z0"/>
    <w:rsid w:val="00A77023"/>
    <w:rPr>
      <w:rFonts w:ascii="Symbol" w:hAnsi="Symbol"/>
    </w:rPr>
  </w:style>
  <w:style w:type="character" w:customStyle="1" w:styleId="WW8Num13z0">
    <w:name w:val="WW8Num13z0"/>
    <w:rsid w:val="00A77023"/>
    <w:rPr>
      <w:rFonts w:ascii="Symbol" w:hAnsi="Symbol"/>
    </w:rPr>
  </w:style>
  <w:style w:type="character" w:customStyle="1" w:styleId="WW8Num13z1">
    <w:name w:val="WW8Num13z1"/>
    <w:rsid w:val="00A77023"/>
    <w:rPr>
      <w:rFonts w:ascii="Courier New" w:hAnsi="Courier New" w:cs="Courier New"/>
    </w:rPr>
  </w:style>
  <w:style w:type="character" w:customStyle="1" w:styleId="WW8Num13z2">
    <w:name w:val="WW8Num13z2"/>
    <w:rsid w:val="00A77023"/>
    <w:rPr>
      <w:rFonts w:ascii="Wingdings" w:hAnsi="Wingdings"/>
    </w:rPr>
  </w:style>
  <w:style w:type="character" w:customStyle="1" w:styleId="WW8Num16z0">
    <w:name w:val="WW8Num16z0"/>
    <w:rsid w:val="00A77023"/>
    <w:rPr>
      <w:rFonts w:ascii="Symbol" w:hAnsi="Symbol"/>
    </w:rPr>
  </w:style>
  <w:style w:type="character" w:customStyle="1" w:styleId="WW8Num17z0">
    <w:name w:val="WW8Num17z0"/>
    <w:rsid w:val="00A77023"/>
    <w:rPr>
      <w:rFonts w:ascii="Symbol" w:hAnsi="Symbol"/>
    </w:rPr>
  </w:style>
  <w:style w:type="character" w:customStyle="1" w:styleId="WW8Num18z0">
    <w:name w:val="WW8Num18z0"/>
    <w:rsid w:val="00A77023"/>
    <w:rPr>
      <w:rFonts w:ascii="Symbol" w:hAnsi="Symbol"/>
    </w:rPr>
  </w:style>
  <w:style w:type="character" w:customStyle="1" w:styleId="WW8Num19z0">
    <w:name w:val="WW8Num19z0"/>
    <w:rsid w:val="00A77023"/>
    <w:rPr>
      <w:rFonts w:ascii="Symbol" w:hAnsi="Symbol"/>
    </w:rPr>
  </w:style>
  <w:style w:type="character" w:customStyle="1" w:styleId="WW8Num20z0">
    <w:name w:val="WW8Num20z0"/>
    <w:rsid w:val="00A77023"/>
    <w:rPr>
      <w:rFonts w:ascii="Symbol" w:hAnsi="Symbol"/>
    </w:rPr>
  </w:style>
  <w:style w:type="character" w:customStyle="1" w:styleId="WW8Num20z1">
    <w:name w:val="WW8Num20z1"/>
    <w:rsid w:val="00A77023"/>
    <w:rPr>
      <w:rFonts w:ascii="Courier New" w:hAnsi="Courier New" w:cs="Courier New"/>
    </w:rPr>
  </w:style>
  <w:style w:type="character" w:customStyle="1" w:styleId="WW8Num20z2">
    <w:name w:val="WW8Num20z2"/>
    <w:rsid w:val="00A77023"/>
    <w:rPr>
      <w:rFonts w:ascii="Wingdings" w:hAnsi="Wingdings"/>
    </w:rPr>
  </w:style>
  <w:style w:type="character" w:customStyle="1" w:styleId="10">
    <w:name w:val="Основной шрифт абзаца1"/>
    <w:rsid w:val="00A77023"/>
  </w:style>
  <w:style w:type="character" w:customStyle="1" w:styleId="a3">
    <w:name w:val="Символ сноски"/>
    <w:rsid w:val="00A77023"/>
    <w:rPr>
      <w:vertAlign w:val="superscript"/>
    </w:rPr>
  </w:style>
  <w:style w:type="character" w:styleId="a4">
    <w:name w:val="page number"/>
    <w:basedOn w:val="10"/>
    <w:uiPriority w:val="99"/>
    <w:rsid w:val="00A77023"/>
  </w:style>
  <w:style w:type="character" w:customStyle="1" w:styleId="11">
    <w:name w:val="Знак сноски1"/>
    <w:rsid w:val="00A77023"/>
    <w:rPr>
      <w:vertAlign w:val="superscript"/>
    </w:rPr>
  </w:style>
  <w:style w:type="character" w:customStyle="1" w:styleId="a5">
    <w:name w:val="Символы концевой сноски"/>
    <w:rsid w:val="00A77023"/>
    <w:rPr>
      <w:vertAlign w:val="superscript"/>
    </w:rPr>
  </w:style>
  <w:style w:type="character" w:customStyle="1" w:styleId="WW-">
    <w:name w:val="WW-Символы концевой сноски"/>
    <w:rsid w:val="00A77023"/>
  </w:style>
  <w:style w:type="character" w:styleId="a6">
    <w:name w:val="footnote reference"/>
    <w:semiHidden/>
    <w:rsid w:val="00A77023"/>
    <w:rPr>
      <w:vertAlign w:val="superscript"/>
    </w:rPr>
  </w:style>
  <w:style w:type="character" w:styleId="a7">
    <w:name w:val="endnote reference"/>
    <w:semiHidden/>
    <w:rsid w:val="00A77023"/>
    <w:rPr>
      <w:vertAlign w:val="superscript"/>
    </w:rPr>
  </w:style>
  <w:style w:type="paragraph" w:customStyle="1" w:styleId="12">
    <w:name w:val="Заголовок1"/>
    <w:basedOn w:val="a"/>
    <w:next w:val="a8"/>
    <w:rsid w:val="00A7702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A77023"/>
    <w:pPr>
      <w:jc w:val="both"/>
    </w:pPr>
  </w:style>
  <w:style w:type="paragraph" w:styleId="a9">
    <w:name w:val="List"/>
    <w:basedOn w:val="a8"/>
    <w:rsid w:val="00A77023"/>
    <w:rPr>
      <w:rFonts w:cs="Tahoma"/>
    </w:rPr>
  </w:style>
  <w:style w:type="paragraph" w:customStyle="1" w:styleId="21">
    <w:name w:val="Название2"/>
    <w:basedOn w:val="a"/>
    <w:rsid w:val="00A77023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A77023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A77023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A77023"/>
    <w:pPr>
      <w:suppressLineNumbers/>
    </w:pPr>
    <w:rPr>
      <w:rFonts w:cs="Tahoma"/>
    </w:rPr>
  </w:style>
  <w:style w:type="paragraph" w:styleId="aa">
    <w:name w:val="Body Text Indent"/>
    <w:basedOn w:val="a"/>
    <w:rsid w:val="00A77023"/>
    <w:pPr>
      <w:ind w:firstLine="360"/>
    </w:pPr>
  </w:style>
  <w:style w:type="paragraph" w:customStyle="1" w:styleId="210">
    <w:name w:val="Основной текст с отступом 21"/>
    <w:basedOn w:val="a"/>
    <w:rsid w:val="00A77023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A77023"/>
    <w:pPr>
      <w:ind w:firstLine="709"/>
    </w:pPr>
  </w:style>
  <w:style w:type="paragraph" w:styleId="ab">
    <w:name w:val="footnote text"/>
    <w:basedOn w:val="a"/>
    <w:link w:val="ac"/>
    <w:uiPriority w:val="99"/>
    <w:rsid w:val="00A77023"/>
    <w:rPr>
      <w:sz w:val="20"/>
    </w:rPr>
  </w:style>
  <w:style w:type="paragraph" w:styleId="ad">
    <w:name w:val="footer"/>
    <w:basedOn w:val="a"/>
    <w:link w:val="ae"/>
    <w:uiPriority w:val="99"/>
    <w:rsid w:val="00A77023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A77023"/>
    <w:pPr>
      <w:jc w:val="both"/>
    </w:pPr>
    <w:rPr>
      <w:b/>
      <w:sz w:val="28"/>
    </w:rPr>
  </w:style>
  <w:style w:type="paragraph" w:styleId="af">
    <w:name w:val="Title"/>
    <w:basedOn w:val="a"/>
    <w:next w:val="af0"/>
    <w:qFormat/>
    <w:rsid w:val="00A77023"/>
    <w:pPr>
      <w:jc w:val="center"/>
    </w:pPr>
    <w:rPr>
      <w:b/>
      <w:sz w:val="28"/>
    </w:rPr>
  </w:style>
  <w:style w:type="paragraph" w:styleId="af0">
    <w:name w:val="Subtitle"/>
    <w:basedOn w:val="12"/>
    <w:next w:val="a8"/>
    <w:link w:val="af1"/>
    <w:uiPriority w:val="11"/>
    <w:qFormat/>
    <w:rsid w:val="00A77023"/>
    <w:pPr>
      <w:jc w:val="center"/>
    </w:pPr>
    <w:rPr>
      <w:rFonts w:cs="Times New Roman"/>
      <w:i/>
      <w:iCs/>
    </w:rPr>
  </w:style>
  <w:style w:type="paragraph" w:customStyle="1" w:styleId="15">
    <w:name w:val="Текст1"/>
    <w:basedOn w:val="a"/>
    <w:rsid w:val="00A77023"/>
    <w:rPr>
      <w:rFonts w:ascii="Courier New" w:hAnsi="Courier New"/>
      <w:sz w:val="20"/>
      <w:szCs w:val="20"/>
    </w:rPr>
  </w:style>
  <w:style w:type="paragraph" w:customStyle="1" w:styleId="16">
    <w:name w:val="Стиль1"/>
    <w:rsid w:val="00A77023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A77023"/>
    <w:pPr>
      <w:spacing w:after="120" w:line="480" w:lineRule="auto"/>
    </w:pPr>
  </w:style>
  <w:style w:type="paragraph" w:styleId="af2">
    <w:name w:val="Normal (Web)"/>
    <w:basedOn w:val="a"/>
    <w:rsid w:val="00A77023"/>
    <w:pPr>
      <w:spacing w:before="100" w:after="100"/>
    </w:pPr>
  </w:style>
  <w:style w:type="paragraph" w:styleId="af3">
    <w:name w:val="header"/>
    <w:basedOn w:val="a"/>
    <w:link w:val="af4"/>
    <w:rsid w:val="00A77023"/>
    <w:pPr>
      <w:tabs>
        <w:tab w:val="center" w:pos="4677"/>
        <w:tab w:val="right" w:pos="9355"/>
      </w:tabs>
    </w:pPr>
  </w:style>
  <w:style w:type="paragraph" w:customStyle="1" w:styleId="af5">
    <w:name w:val="Содержимое врезки"/>
    <w:basedOn w:val="a8"/>
    <w:rsid w:val="00A77023"/>
  </w:style>
  <w:style w:type="paragraph" w:customStyle="1" w:styleId="af6">
    <w:name w:val="Содержимое таблицы"/>
    <w:basedOn w:val="a"/>
    <w:rsid w:val="00A77023"/>
    <w:pPr>
      <w:suppressLineNumbers/>
    </w:pPr>
  </w:style>
  <w:style w:type="paragraph" w:customStyle="1" w:styleId="af7">
    <w:name w:val="Заголовок таблицы"/>
    <w:basedOn w:val="af6"/>
    <w:rsid w:val="00A77023"/>
    <w:pPr>
      <w:jc w:val="center"/>
    </w:pPr>
    <w:rPr>
      <w:b/>
      <w:bCs/>
    </w:rPr>
  </w:style>
  <w:style w:type="table" w:styleId="af8">
    <w:name w:val="Table Grid"/>
    <w:basedOn w:val="a1"/>
    <w:uiPriority w:val="59"/>
    <w:rsid w:val="004D0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Текст сноски Знак"/>
    <w:link w:val="ab"/>
    <w:uiPriority w:val="99"/>
    <w:rsid w:val="00C14E42"/>
    <w:rPr>
      <w:szCs w:val="24"/>
      <w:lang w:val="ru-RU" w:eastAsia="ar-SA" w:bidi="ar-SA"/>
    </w:rPr>
  </w:style>
  <w:style w:type="paragraph" w:customStyle="1" w:styleId="af9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7">
    <w:name w:val="Table Grid 1"/>
    <w:basedOn w:val="a1"/>
    <w:rsid w:val="00D3320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a">
    <w:name w:val="Strong"/>
    <w:qFormat/>
    <w:rsid w:val="0036096E"/>
    <w:rPr>
      <w:b/>
      <w:bCs/>
    </w:rPr>
  </w:style>
  <w:style w:type="paragraph" w:customStyle="1" w:styleId="afb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c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4">
    <w:name w:val="Верхний колонтитул Знак"/>
    <w:link w:val="af3"/>
    <w:uiPriority w:val="99"/>
    <w:locked/>
    <w:rsid w:val="00C32603"/>
    <w:rPr>
      <w:sz w:val="24"/>
      <w:szCs w:val="24"/>
      <w:lang w:val="ru-RU" w:eastAsia="ar-SA" w:bidi="ar-SA"/>
    </w:rPr>
  </w:style>
  <w:style w:type="paragraph" w:customStyle="1" w:styleId="24">
    <w:name w:val="Знак2"/>
    <w:basedOn w:val="a"/>
    <w:rsid w:val="008A16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List 2"/>
    <w:basedOn w:val="a"/>
    <w:rsid w:val="00A343A4"/>
    <w:pPr>
      <w:ind w:left="566" w:hanging="283"/>
      <w:contextualSpacing/>
    </w:pPr>
  </w:style>
  <w:style w:type="paragraph" w:customStyle="1" w:styleId="18">
    <w:name w:val="Обычный1"/>
    <w:rsid w:val="009E1B6B"/>
    <w:pPr>
      <w:widowControl w:val="0"/>
      <w:snapToGrid w:val="0"/>
      <w:ind w:left="200"/>
      <w:jc w:val="both"/>
    </w:pPr>
    <w:rPr>
      <w:sz w:val="18"/>
    </w:rPr>
  </w:style>
  <w:style w:type="paragraph" w:customStyle="1" w:styleId="26">
    <w:name w:val="Обычный2"/>
    <w:rsid w:val="009E1B6B"/>
    <w:pPr>
      <w:suppressAutoHyphens/>
    </w:pPr>
    <w:rPr>
      <w:rFonts w:ascii="Courier New" w:hAnsi="Courier New"/>
      <w:lang w:eastAsia="ar-SA"/>
    </w:rPr>
  </w:style>
  <w:style w:type="paragraph" w:customStyle="1" w:styleId="212">
    <w:name w:val="Список 21"/>
    <w:basedOn w:val="a"/>
    <w:rsid w:val="00F52840"/>
    <w:pPr>
      <w:suppressAutoHyphens/>
      <w:ind w:left="566" w:hanging="283"/>
    </w:pPr>
  </w:style>
  <w:style w:type="character" w:customStyle="1" w:styleId="af1">
    <w:name w:val="Подзаголовок Знак"/>
    <w:link w:val="af0"/>
    <w:uiPriority w:val="11"/>
    <w:rsid w:val="00DF5B92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590E00"/>
    <w:rPr>
      <w:b/>
      <w:sz w:val="28"/>
      <w:szCs w:val="24"/>
      <w:lang w:eastAsia="ar-SA"/>
    </w:rPr>
  </w:style>
  <w:style w:type="character" w:styleId="afd">
    <w:name w:val="Hyperlink"/>
    <w:basedOn w:val="a0"/>
    <w:uiPriority w:val="99"/>
    <w:rsid w:val="00590E00"/>
    <w:rPr>
      <w:color w:val="0000FF" w:themeColor="hyperlink"/>
      <w:u w:val="single"/>
    </w:rPr>
  </w:style>
  <w:style w:type="paragraph" w:styleId="afe">
    <w:name w:val="List Paragraph"/>
    <w:aliases w:val="Содержание. 2 уровень"/>
    <w:basedOn w:val="a"/>
    <w:link w:val="aff"/>
    <w:uiPriority w:val="99"/>
    <w:qFormat/>
    <w:rsid w:val="00AE1CFD"/>
    <w:pPr>
      <w:ind w:left="720"/>
      <w:contextualSpacing/>
    </w:pPr>
  </w:style>
  <w:style w:type="paragraph" w:customStyle="1" w:styleId="ConsNormal">
    <w:name w:val="ConsNormal"/>
    <w:rsid w:val="002C7507"/>
    <w:pPr>
      <w:overflowPunct w:val="0"/>
      <w:autoSpaceDE w:val="0"/>
      <w:autoSpaceDN w:val="0"/>
      <w:adjustRightInd w:val="0"/>
      <w:ind w:right="19771" w:firstLine="539"/>
      <w:jc w:val="both"/>
    </w:pPr>
    <w:rPr>
      <w:rFonts w:ascii="Courier New" w:hAnsi="Courier New"/>
      <w:lang w:val="en-US"/>
    </w:rPr>
  </w:style>
  <w:style w:type="character" w:styleId="aff0">
    <w:name w:val="Intense Emphasis"/>
    <w:uiPriority w:val="21"/>
    <w:qFormat/>
    <w:rsid w:val="002C7507"/>
    <w:rPr>
      <w:b/>
      <w:bCs/>
      <w:i/>
      <w:iCs/>
      <w:color w:val="4F81BD"/>
    </w:rPr>
  </w:style>
  <w:style w:type="character" w:customStyle="1" w:styleId="Hyperlink1">
    <w:name w:val="Hyperlink.1"/>
    <w:uiPriority w:val="99"/>
    <w:rsid w:val="00C2799C"/>
    <w:rPr>
      <w:lang w:val="ru-RU"/>
    </w:rPr>
  </w:style>
  <w:style w:type="character" w:customStyle="1" w:styleId="FontStyle121">
    <w:name w:val="Font Style121"/>
    <w:uiPriority w:val="99"/>
    <w:rsid w:val="00C2799C"/>
    <w:rPr>
      <w:rFonts w:ascii="Century Schoolbook" w:hAnsi="Century Schoolbook"/>
      <w:sz w:val="20"/>
    </w:rPr>
  </w:style>
  <w:style w:type="character" w:customStyle="1" w:styleId="aff">
    <w:name w:val="Абзац списка Знак"/>
    <w:aliases w:val="Содержание. 2 уровень Знак"/>
    <w:link w:val="afe"/>
    <w:uiPriority w:val="99"/>
    <w:locked/>
    <w:rsid w:val="00C2799C"/>
    <w:rPr>
      <w:sz w:val="24"/>
      <w:szCs w:val="24"/>
      <w:lang w:eastAsia="ar-SA"/>
    </w:rPr>
  </w:style>
  <w:style w:type="character" w:styleId="aff1">
    <w:name w:val="Emphasis"/>
    <w:basedOn w:val="a0"/>
    <w:uiPriority w:val="99"/>
    <w:qFormat/>
    <w:rsid w:val="00E27783"/>
    <w:rPr>
      <w:rFonts w:cs="Times New Roman"/>
      <w:i/>
    </w:rPr>
  </w:style>
  <w:style w:type="paragraph" w:styleId="aff2">
    <w:name w:val="TOC Heading"/>
    <w:basedOn w:val="1"/>
    <w:next w:val="a"/>
    <w:uiPriority w:val="39"/>
    <w:unhideWhenUsed/>
    <w:qFormat/>
    <w:rsid w:val="002E17B0"/>
    <w:pPr>
      <w:keepLines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27">
    <w:name w:val="toc 2"/>
    <w:basedOn w:val="a"/>
    <w:next w:val="a"/>
    <w:autoRedefine/>
    <w:uiPriority w:val="39"/>
    <w:unhideWhenUsed/>
    <w:rsid w:val="002E17B0"/>
    <w:pPr>
      <w:spacing w:after="100"/>
      <w:ind w:left="240"/>
    </w:pPr>
  </w:style>
  <w:style w:type="paragraph" w:styleId="19">
    <w:name w:val="toc 1"/>
    <w:basedOn w:val="a"/>
    <w:next w:val="a"/>
    <w:autoRedefine/>
    <w:uiPriority w:val="39"/>
    <w:unhideWhenUsed/>
    <w:rsid w:val="002E17B0"/>
    <w:pPr>
      <w:spacing w:after="100"/>
    </w:pPr>
  </w:style>
  <w:style w:type="character" w:customStyle="1" w:styleId="ae">
    <w:name w:val="Нижний колонтитул Знак"/>
    <w:basedOn w:val="a0"/>
    <w:link w:val="ad"/>
    <w:uiPriority w:val="99"/>
    <w:rsid w:val="00696285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estel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2491F-850C-48EF-8B6F-32F1B8AAC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1835</TotalTime>
  <Pages>19</Pages>
  <Words>4644</Words>
  <Characters>26476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>Krokoz™</Company>
  <LinksUpToDate>false</LinksUpToDate>
  <CharactersWithSpaces>31058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cp:lastModifiedBy>Пользователь Windows</cp:lastModifiedBy>
  <cp:revision>45</cp:revision>
  <cp:lastPrinted>2019-01-10T12:40:00Z</cp:lastPrinted>
  <dcterms:created xsi:type="dcterms:W3CDTF">2021-06-02T10:01:00Z</dcterms:created>
  <dcterms:modified xsi:type="dcterms:W3CDTF">2022-12-14T07:38:00Z</dcterms:modified>
</cp:coreProperties>
</file>